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4B5ACC8" w14:textId="7A98FE30" w:rsidR="00036617" w:rsidRPr="008D73CB" w:rsidRDefault="00574B39" w:rsidP="006B6B78">
      <w:pPr>
        <w:jc w:val="center"/>
        <w:rPr>
          <w:rFonts w:ascii="Calibri Light" w:hAnsi="Calibri Light" w:cs="Arial"/>
          <w:b/>
          <w:color w:val="FF0000"/>
          <w:sz w:val="22"/>
          <w:szCs w:val="22"/>
        </w:rPr>
      </w:pPr>
      <w:r>
        <w:rPr>
          <w:rFonts w:ascii="Calibri Light" w:hAnsi="Calibri Light"/>
          <w:noProof/>
        </w:rPr>
        <w:pict w14:anchorId="197222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20.8pt;margin-top:-9.9pt;width:78pt;height:96pt;z-index:251657728">
            <v:imagedata r:id="rId8" o:title="Logo_ALDEV_VERTICAL"/>
          </v:shape>
        </w:pict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C17497" w:rsidRPr="008D73CB">
        <w:rPr>
          <w:rFonts w:ascii="Calibri Light" w:hAnsi="Calibri Light" w:cs="Arial"/>
          <w:sz w:val="22"/>
          <w:szCs w:val="22"/>
        </w:rPr>
        <w:tab/>
      </w:r>
      <w:r w:rsidR="00036617" w:rsidRPr="008D73CB">
        <w:rPr>
          <w:rFonts w:ascii="Calibri Light" w:hAnsi="Calibri Light" w:cs="Arial"/>
          <w:b/>
          <w:color w:val="FF0000"/>
          <w:sz w:val="22"/>
          <w:szCs w:val="22"/>
        </w:rPr>
        <w:t xml:space="preserve">MARCHE N° </w:t>
      </w:r>
    </w:p>
    <w:tbl>
      <w:tblPr>
        <w:tblW w:w="10434" w:type="dxa"/>
        <w:tblInd w:w="-15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0434"/>
      </w:tblGrid>
      <w:tr w:rsidR="009B1CD0" w:rsidRPr="008D73CB" w14:paraId="4D4B4448" w14:textId="77777777" w:rsidTr="002D0709">
        <w:trPr>
          <w:trHeight w:val="1132"/>
        </w:trPr>
        <w:tc>
          <w:tcPr>
            <w:tcW w:w="10434" w:type="dxa"/>
            <w:shd w:val="clear" w:color="auto" w:fill="auto"/>
          </w:tcPr>
          <w:p w14:paraId="48B23817" w14:textId="77777777" w:rsidR="00541CA3" w:rsidRPr="008D73CB" w:rsidRDefault="00574B39" w:rsidP="004F6A45">
            <w:pPr>
              <w:pStyle w:val="Pieddepage"/>
              <w:tabs>
                <w:tab w:val="clear" w:pos="4536"/>
                <w:tab w:val="clear" w:pos="9072"/>
                <w:tab w:val="left" w:pos="851"/>
              </w:tabs>
              <w:jc w:val="center"/>
              <w:rPr>
                <w:rFonts w:ascii="Calibri Light" w:hAnsi="Calibri Light" w:cs="Arial"/>
                <w:b/>
                <w:sz w:val="18"/>
                <w:szCs w:val="18"/>
              </w:rPr>
            </w:pPr>
            <w:r>
              <w:rPr>
                <w:rFonts w:ascii="Calibri Light" w:hAnsi="Calibri Light"/>
              </w:rPr>
              <w:pict w14:anchorId="4AA56B45">
                <v:shape id="_x0000_i1025" type="#_x0000_t75" style="width:481.45pt;height:102.7pt">
                  <v:imagedata r:id="rId9" o:title="entt MFCP+MEIN"/>
                </v:shape>
              </w:pict>
            </w:r>
          </w:p>
          <w:p w14:paraId="781EB679" w14:textId="77777777" w:rsidR="009B1CD0" w:rsidRPr="008D73CB" w:rsidRDefault="009B1CD0" w:rsidP="004F6A45">
            <w:pPr>
              <w:pStyle w:val="Pieddepage"/>
              <w:tabs>
                <w:tab w:val="clear" w:pos="4536"/>
                <w:tab w:val="clear" w:pos="9072"/>
                <w:tab w:val="left" w:pos="851"/>
              </w:tabs>
              <w:jc w:val="center"/>
              <w:rPr>
                <w:rFonts w:ascii="Calibri Light" w:hAnsi="Calibri Light"/>
              </w:rPr>
            </w:pPr>
            <w:r w:rsidRPr="008D73CB">
              <w:rPr>
                <w:rFonts w:ascii="Calibri Light" w:hAnsi="Calibri Light" w:cs="Arial"/>
                <w:b/>
                <w:sz w:val="18"/>
                <w:szCs w:val="18"/>
              </w:rPr>
              <w:t>Direction des Affaires Juridiques</w:t>
            </w:r>
            <w:r w:rsidRPr="008D73CB">
              <w:rPr>
                <w:rFonts w:ascii="Calibri Light" w:hAnsi="Calibri Light" w:cs="Arial"/>
                <w:b/>
                <w:sz w:val="18"/>
                <w:szCs w:val="18"/>
              </w:rPr>
              <w:br/>
            </w:r>
          </w:p>
        </w:tc>
      </w:tr>
    </w:tbl>
    <w:p w14:paraId="5B874F9A" w14:textId="77777777" w:rsidR="009B1CD0" w:rsidRPr="008D73CB" w:rsidRDefault="009B1CD0" w:rsidP="004F6A45">
      <w:pPr>
        <w:tabs>
          <w:tab w:val="left" w:pos="851"/>
        </w:tabs>
        <w:rPr>
          <w:rFonts w:ascii="Calibri Light" w:hAnsi="Calibri Light"/>
        </w:rPr>
        <w:sectPr w:rsidR="009B1CD0" w:rsidRPr="008D73CB">
          <w:footerReference w:type="default" r:id="rId10"/>
          <w:pgSz w:w="11906" w:h="16838"/>
          <w:pgMar w:top="454" w:right="851" w:bottom="736" w:left="851" w:header="720" w:footer="680" w:gutter="0"/>
          <w:cols w:space="720"/>
          <w:docGrid w:linePitch="360"/>
        </w:sectPr>
      </w:pPr>
    </w:p>
    <w:tbl>
      <w:tblPr>
        <w:tblW w:w="0" w:type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143"/>
        <w:gridCol w:w="1134"/>
      </w:tblGrid>
      <w:tr w:rsidR="009B1CD0" w:rsidRPr="008D73CB" w14:paraId="4F3F656D" w14:textId="77777777" w:rsidTr="00CA7C41">
        <w:tc>
          <w:tcPr>
            <w:tcW w:w="9143" w:type="dxa"/>
            <w:shd w:val="clear" w:color="auto" w:fill="66CCFF"/>
          </w:tcPr>
          <w:p w14:paraId="7105B1CA" w14:textId="77777777" w:rsidR="009B1CD0" w:rsidRPr="008D73CB" w:rsidRDefault="009B1CD0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  <w:caps/>
                <w:sz w:val="28"/>
                <w:szCs w:val="28"/>
              </w:rPr>
            </w:pPr>
            <w:r w:rsidRPr="008D73CB">
              <w:rPr>
                <w:rFonts w:ascii="Calibri Light" w:hAnsi="Calibri Light" w:cs="Arial"/>
                <w:sz w:val="24"/>
                <w:szCs w:val="24"/>
              </w:rPr>
              <w:t>MARCH</w:t>
            </w:r>
            <w:r w:rsidRPr="008D73CB">
              <w:rPr>
                <w:rFonts w:ascii="Calibri Light" w:hAnsi="Calibri Light" w:cs="Arial"/>
                <w:caps/>
                <w:sz w:val="24"/>
                <w:szCs w:val="24"/>
              </w:rPr>
              <w:t>é</w:t>
            </w:r>
            <w:r w:rsidRPr="008D73CB">
              <w:rPr>
                <w:rFonts w:ascii="Calibri Light" w:hAnsi="Calibri Light" w:cs="Arial"/>
                <w:sz w:val="24"/>
                <w:szCs w:val="24"/>
              </w:rPr>
              <w:t xml:space="preserve">S </w:t>
            </w:r>
          </w:p>
          <w:p w14:paraId="02829357" w14:textId="77777777" w:rsidR="009B1CD0" w:rsidRPr="008D73CB" w:rsidRDefault="009B1CD0" w:rsidP="002E458E">
            <w:pPr>
              <w:tabs>
                <w:tab w:val="left" w:pos="851"/>
              </w:tabs>
              <w:jc w:val="center"/>
              <w:rPr>
                <w:rFonts w:ascii="Calibri Light" w:hAnsi="Calibri Light"/>
                <w:caps/>
                <w:sz w:val="28"/>
                <w:szCs w:val="28"/>
              </w:rPr>
            </w:pPr>
            <w:r w:rsidRPr="008D73CB">
              <w:rPr>
                <w:rFonts w:ascii="Calibri Light" w:hAnsi="Calibri Light" w:cs="Arial"/>
                <w:b/>
                <w:bCs/>
                <w:caps/>
                <w:sz w:val="28"/>
                <w:szCs w:val="28"/>
              </w:rPr>
              <w:t>ACTE</w:t>
            </w:r>
            <w:r w:rsidRPr="008D73CB">
              <w:rPr>
                <w:rFonts w:ascii="Calibri Light" w:hAnsi="Calibri Light" w:cs="Arial"/>
                <w:b/>
                <w:bCs/>
                <w:sz w:val="28"/>
                <w:szCs w:val="28"/>
              </w:rPr>
              <w:t xml:space="preserve"> D’ENGAGEMENT</w:t>
            </w:r>
          </w:p>
        </w:tc>
        <w:tc>
          <w:tcPr>
            <w:tcW w:w="1134" w:type="dxa"/>
            <w:shd w:val="clear" w:color="auto" w:fill="66CCFF"/>
          </w:tcPr>
          <w:p w14:paraId="665B14F2" w14:textId="77777777" w:rsidR="009B1CD0" w:rsidRPr="008D73CB" w:rsidRDefault="00E47798" w:rsidP="004F6A45">
            <w:pPr>
              <w:pStyle w:val="Titre8"/>
              <w:tabs>
                <w:tab w:val="left" w:pos="851"/>
                <w:tab w:val="right" w:pos="9639"/>
              </w:tabs>
              <w:rPr>
                <w:rFonts w:ascii="Calibri Light" w:hAnsi="Calibri Light"/>
              </w:rPr>
            </w:pPr>
            <w:r w:rsidRPr="008D73CB">
              <w:rPr>
                <w:rFonts w:ascii="Calibri Light" w:hAnsi="Calibri Light"/>
                <w:caps/>
                <w:sz w:val="28"/>
                <w:szCs w:val="28"/>
              </w:rPr>
              <w:t>ATTRI1</w:t>
            </w:r>
          </w:p>
        </w:tc>
      </w:tr>
    </w:tbl>
    <w:p w14:paraId="4E22EB73" w14:textId="77777777" w:rsidR="009B1CD0" w:rsidRPr="008D73CB" w:rsidRDefault="009B1CD0" w:rsidP="004F6A45">
      <w:pPr>
        <w:tabs>
          <w:tab w:val="left" w:pos="426"/>
          <w:tab w:val="left" w:pos="851"/>
        </w:tabs>
        <w:jc w:val="both"/>
        <w:rPr>
          <w:rFonts w:ascii="Calibri Light" w:hAnsi="Calibri Light" w:cs="Arial"/>
        </w:rPr>
      </w:pPr>
    </w:p>
    <w:tbl>
      <w:tblPr>
        <w:tblW w:w="0" w:type="auto"/>
        <w:shd w:val="clear" w:color="auto" w:fill="00CCFF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0277"/>
      </w:tblGrid>
      <w:tr w:rsidR="009B1CD0" w:rsidRPr="008D73CB" w14:paraId="64E842BD" w14:textId="77777777" w:rsidTr="00D3336D">
        <w:tc>
          <w:tcPr>
            <w:tcW w:w="10277" w:type="dxa"/>
            <w:shd w:val="clear" w:color="auto" w:fill="00CCFF"/>
          </w:tcPr>
          <w:p w14:paraId="2CAF875A" w14:textId="77777777" w:rsidR="009B1CD0" w:rsidRPr="008D73CB" w:rsidRDefault="009B1CD0" w:rsidP="004F6A45">
            <w:pPr>
              <w:tabs>
                <w:tab w:val="left" w:pos="-142"/>
                <w:tab w:val="left" w:pos="851"/>
                <w:tab w:val="left" w:pos="4111"/>
              </w:tabs>
              <w:jc w:val="both"/>
              <w:rPr>
                <w:rFonts w:ascii="Calibri Light" w:hAnsi="Calibri Light" w:cs="Arial"/>
                <w:b/>
                <w:sz w:val="22"/>
                <w:szCs w:val="22"/>
              </w:rPr>
            </w:pPr>
            <w:r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A </w:t>
            </w:r>
            <w:r w:rsidR="007F4D0A" w:rsidRPr="008D73CB">
              <w:rPr>
                <w:rFonts w:ascii="Calibri Light" w:hAnsi="Calibri Light" w:cs="Arial"/>
                <w:b/>
                <w:sz w:val="22"/>
                <w:szCs w:val="22"/>
              </w:rPr>
              <w:t>–</w:t>
            </w:r>
            <w:r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 </w:t>
            </w:r>
            <w:r w:rsidR="007F4D0A"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Identification de l’acheteur </w:t>
            </w:r>
          </w:p>
        </w:tc>
      </w:tr>
    </w:tbl>
    <w:p w14:paraId="3D552B98" w14:textId="77777777" w:rsidR="009B1CD0" w:rsidRPr="008D73CB" w:rsidRDefault="009B1CD0" w:rsidP="004F6A45">
      <w:pPr>
        <w:tabs>
          <w:tab w:val="left" w:pos="426"/>
          <w:tab w:val="left" w:pos="851"/>
        </w:tabs>
        <w:jc w:val="both"/>
        <w:rPr>
          <w:rFonts w:ascii="Calibri Light" w:hAnsi="Calibri Light"/>
        </w:rPr>
      </w:pPr>
    </w:p>
    <w:p w14:paraId="07764562" w14:textId="77777777" w:rsidR="007F4D0A" w:rsidRPr="008D73CB" w:rsidRDefault="007F4D0A" w:rsidP="004F6A45">
      <w:pPr>
        <w:pStyle w:val="fcasegauche"/>
        <w:tabs>
          <w:tab w:val="left" w:pos="1560"/>
        </w:tabs>
        <w:spacing w:after="0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 xml:space="preserve">Maître d’ouvrage : </w:t>
      </w:r>
      <w:r w:rsidRPr="008D73CB">
        <w:rPr>
          <w:rFonts w:ascii="Calibri Light" w:hAnsi="Calibri Light" w:cs="Arial"/>
        </w:rPr>
        <w:tab/>
        <w:t>ANGERS LOIRE DEVELOPPEMENT (ALDEV)</w:t>
      </w:r>
    </w:p>
    <w:p w14:paraId="5F5067F0" w14:textId="77777777" w:rsidR="007F4D0A" w:rsidRPr="008D73CB" w:rsidRDefault="007F4D0A" w:rsidP="004F6A45">
      <w:pPr>
        <w:pStyle w:val="fcasegauche"/>
        <w:tabs>
          <w:tab w:val="left" w:pos="1560"/>
        </w:tabs>
        <w:spacing w:after="0"/>
        <w:ind w:left="0" w:firstLine="0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ab/>
        <w:t xml:space="preserve">122 rue du château d’Orgemont </w:t>
      </w:r>
    </w:p>
    <w:p w14:paraId="2AB049E4" w14:textId="77777777" w:rsidR="007F4D0A" w:rsidRPr="008D73CB" w:rsidRDefault="007F4D0A" w:rsidP="004F6A45">
      <w:pPr>
        <w:pStyle w:val="fcasegauche"/>
        <w:tabs>
          <w:tab w:val="left" w:pos="1560"/>
        </w:tabs>
        <w:spacing w:after="0"/>
        <w:ind w:left="0" w:firstLine="0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ab/>
        <w:t xml:space="preserve">CS 10406 </w:t>
      </w:r>
    </w:p>
    <w:p w14:paraId="480F724A" w14:textId="77777777" w:rsidR="007F4D0A" w:rsidRPr="008D73CB" w:rsidRDefault="007F4D0A" w:rsidP="004F6A45">
      <w:pPr>
        <w:pStyle w:val="fcasegauche"/>
        <w:tabs>
          <w:tab w:val="left" w:pos="1560"/>
        </w:tabs>
        <w:spacing w:after="0"/>
        <w:ind w:left="0" w:firstLine="0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ab/>
        <w:t>49104 ANGERS Cedex 2</w:t>
      </w:r>
    </w:p>
    <w:p w14:paraId="13A05F25" w14:textId="77777777" w:rsidR="007F4D0A" w:rsidRPr="008D73CB" w:rsidRDefault="007F4D0A" w:rsidP="004F6A45">
      <w:pPr>
        <w:pStyle w:val="fcasegauche"/>
        <w:tabs>
          <w:tab w:val="left" w:pos="1560"/>
        </w:tabs>
        <w:spacing w:after="0"/>
        <w:ind w:left="0" w:firstLine="0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ab/>
        <w:t>SIRET n° 839 657 749 00017</w:t>
      </w:r>
    </w:p>
    <w:p w14:paraId="0A6ED541" w14:textId="77777777" w:rsidR="007F4D0A" w:rsidRPr="008D73CB" w:rsidRDefault="007F4D0A" w:rsidP="004F6A45">
      <w:pPr>
        <w:pStyle w:val="fcasegauche"/>
        <w:tabs>
          <w:tab w:val="left" w:pos="851"/>
        </w:tabs>
        <w:spacing w:after="0"/>
        <w:ind w:left="0" w:firstLine="0"/>
        <w:rPr>
          <w:rFonts w:ascii="Calibri Light" w:hAnsi="Calibri Light" w:cs="Arial"/>
        </w:rPr>
      </w:pPr>
    </w:p>
    <w:p w14:paraId="58F7C4AD" w14:textId="77777777" w:rsidR="007F4D0A" w:rsidRPr="008D73CB" w:rsidRDefault="007F4D0A" w:rsidP="004F6A45">
      <w:pPr>
        <w:pStyle w:val="fcasegauche"/>
        <w:tabs>
          <w:tab w:val="left" w:pos="851"/>
        </w:tabs>
        <w:spacing w:after="0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>Représenté par : Monsieur Jean-Baptiste MANTIENNE en sa qualité de Directeur Général</w:t>
      </w:r>
    </w:p>
    <w:p w14:paraId="3441052D" w14:textId="77777777" w:rsidR="007F4D0A" w:rsidRPr="008D73CB" w:rsidRDefault="007F4D0A" w:rsidP="004F6A45">
      <w:pPr>
        <w:tabs>
          <w:tab w:val="left" w:pos="426"/>
          <w:tab w:val="left" w:pos="851"/>
        </w:tabs>
        <w:jc w:val="both"/>
        <w:rPr>
          <w:rFonts w:ascii="Calibri Light" w:hAnsi="Calibri Light"/>
        </w:rPr>
      </w:pPr>
    </w:p>
    <w:p w14:paraId="3D707181" w14:textId="77777777" w:rsidR="004F6A45" w:rsidRPr="004F6A45" w:rsidRDefault="007F4D0A" w:rsidP="004F6A45">
      <w:pPr>
        <w:autoSpaceDE w:val="0"/>
        <w:autoSpaceDN w:val="0"/>
        <w:adjustRightInd w:val="0"/>
        <w:jc w:val="both"/>
        <w:rPr>
          <w:rFonts w:ascii="Calibri Light" w:hAnsi="Calibri Light" w:cs="Calibri Light"/>
          <w:szCs w:val="22"/>
        </w:rPr>
      </w:pPr>
      <w:r w:rsidRPr="008D73CB">
        <w:rPr>
          <w:rFonts w:ascii="Calibri Light" w:hAnsi="Calibri Light"/>
        </w:rPr>
        <w:t>Organisme chargé des paiements </w:t>
      </w:r>
      <w:r w:rsidR="00D3336D" w:rsidRPr="008D73CB">
        <w:rPr>
          <w:rFonts w:ascii="Calibri Light" w:hAnsi="Calibri Light"/>
        </w:rPr>
        <w:t xml:space="preserve">: </w:t>
      </w:r>
      <w:r w:rsidR="004F6A45" w:rsidRPr="004F6A45">
        <w:rPr>
          <w:rFonts w:ascii="Calibri Light" w:hAnsi="Calibri Light" w:cs="Calibri Light"/>
          <w:szCs w:val="22"/>
        </w:rPr>
        <w:t>La Caisse Régionale Crédit Mutuel Anjou – 1 place Molière – 49100 ANGERS</w:t>
      </w:r>
    </w:p>
    <w:p w14:paraId="1DBF39C2" w14:textId="77777777" w:rsidR="009B1CD0" w:rsidRPr="008D73CB" w:rsidRDefault="009B1CD0" w:rsidP="004F6A45">
      <w:pPr>
        <w:pStyle w:val="fcasegauche"/>
        <w:tabs>
          <w:tab w:val="left" w:pos="851"/>
        </w:tabs>
        <w:spacing w:after="0"/>
        <w:rPr>
          <w:rFonts w:ascii="Calibri Light" w:hAnsi="Calibri Light" w:cs="Arial"/>
        </w:rPr>
      </w:pPr>
    </w:p>
    <w:tbl>
      <w:tblPr>
        <w:tblW w:w="0" w:type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0277"/>
      </w:tblGrid>
      <w:tr w:rsidR="009B1CD0" w:rsidRPr="008D73CB" w14:paraId="3C33900C" w14:textId="77777777">
        <w:tc>
          <w:tcPr>
            <w:tcW w:w="10277" w:type="dxa"/>
            <w:shd w:val="clear" w:color="auto" w:fill="66CCFF"/>
          </w:tcPr>
          <w:p w14:paraId="4C177D6D" w14:textId="77777777" w:rsidR="009B1CD0" w:rsidRPr="008D73CB" w:rsidRDefault="00344BDA" w:rsidP="004F6A45">
            <w:pPr>
              <w:tabs>
                <w:tab w:val="left" w:pos="-142"/>
                <w:tab w:val="left" w:pos="851"/>
                <w:tab w:val="left" w:pos="4111"/>
              </w:tabs>
              <w:jc w:val="both"/>
              <w:rPr>
                <w:rFonts w:ascii="Calibri Light" w:hAnsi="Calibri Light"/>
              </w:rPr>
            </w:pPr>
            <w:r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B – Identification </w:t>
            </w:r>
            <w:r w:rsidR="004F6A45"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et engagement </w:t>
            </w:r>
            <w:r w:rsidR="00290B48" w:rsidRPr="008D73CB">
              <w:rPr>
                <w:rFonts w:ascii="Calibri Light" w:hAnsi="Calibri Light" w:cs="Arial"/>
                <w:b/>
                <w:sz w:val="22"/>
                <w:szCs w:val="22"/>
              </w:rPr>
              <w:t>du titulaire</w:t>
            </w:r>
            <w:r w:rsidR="004F6A45"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 (personne morale)</w:t>
            </w:r>
          </w:p>
        </w:tc>
      </w:tr>
    </w:tbl>
    <w:p w14:paraId="2129E0D9" w14:textId="77777777" w:rsidR="009B1CD0" w:rsidRPr="008D73CB" w:rsidRDefault="009B1CD0" w:rsidP="004F6A45">
      <w:pPr>
        <w:tabs>
          <w:tab w:val="left" w:pos="851"/>
        </w:tabs>
        <w:rPr>
          <w:rFonts w:ascii="Calibri Light" w:hAnsi="Calibri Light"/>
        </w:rPr>
      </w:pPr>
    </w:p>
    <w:p w14:paraId="5EA3990E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 w:cs="Times New Roman"/>
        </w:rPr>
      </w:pPr>
      <w:r w:rsidRPr="008D73CB">
        <w:rPr>
          <w:rFonts w:ascii="Calibri Light" w:hAnsi="Calibri Light"/>
        </w:rPr>
        <w:t xml:space="preserve">Je soussigné, contractant unique engageant ainsi ma personne, désignée dans le marché sous le nom de "titulaire" </w:t>
      </w:r>
    </w:p>
    <w:p w14:paraId="45339F14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M ..........................</w:t>
      </w:r>
      <w:r w:rsidRPr="008D73CB">
        <w:rPr>
          <w:rFonts w:ascii="Calibri Light" w:hAnsi="Calibri Light"/>
        </w:rPr>
        <w:tab/>
      </w:r>
    </w:p>
    <w:p w14:paraId="686A98CE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agissant au nom et pour le compte de la société dénommée </w:t>
      </w:r>
      <w:r w:rsidRPr="008D73CB">
        <w:rPr>
          <w:rFonts w:ascii="Calibri Light" w:hAnsi="Calibri Light"/>
        </w:rPr>
        <w:tab/>
      </w:r>
    </w:p>
    <w:p w14:paraId="5C750F2B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ayant son siège social à </w:t>
      </w:r>
      <w:r w:rsidRPr="008D73CB">
        <w:rPr>
          <w:rFonts w:ascii="Calibri Light" w:hAnsi="Calibri Light"/>
        </w:rPr>
        <w:tab/>
      </w:r>
    </w:p>
    <w:p w14:paraId="11D3D9E3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Adresse électronique nécessaire aux notifications par échanges dématérialisés faites par le maître de l'ouvrage:</w:t>
      </w:r>
    </w:p>
    <w:p w14:paraId="075A9736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……………………………………………………………………….…………………………………………………………………………</w:t>
      </w:r>
    </w:p>
    <w:p w14:paraId="39679981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- Immatriculée à l’INSEE :</w:t>
      </w:r>
    </w:p>
    <w:p w14:paraId="5678CE1E" w14:textId="77777777" w:rsidR="00290B48" w:rsidRPr="008D73CB" w:rsidRDefault="00290B48" w:rsidP="004F6A45">
      <w:pPr>
        <w:pStyle w:val="numrationniveau1"/>
        <w:tabs>
          <w:tab w:val="num" w:pos="900"/>
        </w:tabs>
        <w:spacing w:after="0"/>
        <w:ind w:left="900" w:hanging="18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SIRET :………………………………………….</w:t>
      </w:r>
    </w:p>
    <w:p w14:paraId="73883015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Après avoir pris connaissance du cahier des clauses administratives particulières et des éléments qui sont mentionnés au présent acte d'engagement,</w:t>
      </w:r>
    </w:p>
    <w:p w14:paraId="4AA99801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- M'ENGAGE, sans réserve, conformément aux conditions, clauses et prescriptions des documents visés ci-dessus à exécuter les </w:t>
      </w:r>
      <w:r w:rsidRPr="008D73CB">
        <w:rPr>
          <w:rFonts w:ascii="Calibri Light" w:hAnsi="Calibri Light"/>
          <w:shd w:val="clear" w:color="auto" w:fill="FFFFFF"/>
        </w:rPr>
        <w:t>prestations</w:t>
      </w:r>
      <w:r w:rsidRPr="008D73CB">
        <w:rPr>
          <w:rFonts w:ascii="Calibri Light" w:hAnsi="Calibri Light"/>
        </w:rPr>
        <w:t xml:space="preserve"> aux conditions ci-après, qui constituent mon offre,</w:t>
      </w:r>
    </w:p>
    <w:p w14:paraId="67393A4C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- AFFIRME, sous peine de résiliation de plein droit du marché, que la société pour laquelle j'interviens, est titulaire d'une police d'assurance garantissant les responsabilités qu'elle encourt :</w:t>
      </w:r>
    </w:p>
    <w:p w14:paraId="197E70F2" w14:textId="77777777" w:rsidR="002E458E" w:rsidRPr="008D73CB" w:rsidRDefault="002E458E" w:rsidP="004F6A45">
      <w:pPr>
        <w:pStyle w:val="05ARTICLENiv1-Texte"/>
        <w:spacing w:after="0"/>
        <w:rPr>
          <w:rFonts w:ascii="Calibri Light" w:hAnsi="Calibri Light"/>
        </w:rPr>
      </w:pPr>
    </w:p>
    <w:p w14:paraId="22BFA6A5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L'offre ainsi présentée ne nous lie toutefois que si l'attribution du marché a lieu dans un délai de </w:t>
      </w:r>
      <w:r w:rsidR="004F6A45" w:rsidRPr="008D73CB">
        <w:rPr>
          <w:rFonts w:ascii="Calibri Light" w:hAnsi="Calibri Light"/>
        </w:rPr>
        <w:t>30 jours</w:t>
      </w:r>
      <w:r w:rsidRPr="008D73CB">
        <w:rPr>
          <w:rFonts w:ascii="Calibri Light" w:hAnsi="Calibri Light"/>
        </w:rPr>
        <w:t xml:space="preserve"> à compter de </w:t>
      </w:r>
      <w:r w:rsidRPr="008D73CB">
        <w:rPr>
          <w:rFonts w:ascii="Calibri Light" w:hAnsi="Calibri Light"/>
          <w:szCs w:val="16"/>
        </w:rPr>
        <w:t>la date limite de réception des offres ou, en cas de mise en œuvre de la négociation, à compter de la date limite de réception des offres finales</w:t>
      </w:r>
      <w:r w:rsidR="004F6A45" w:rsidRPr="008D73CB">
        <w:rPr>
          <w:rFonts w:ascii="Calibri Light" w:hAnsi="Calibri Light"/>
          <w:szCs w:val="16"/>
        </w:rPr>
        <w:t>.</w:t>
      </w:r>
    </w:p>
    <w:p w14:paraId="2D68BA4B" w14:textId="77777777" w:rsidR="009B1CD0" w:rsidRPr="008D73CB" w:rsidRDefault="009B1CD0" w:rsidP="004F6A45">
      <w:pPr>
        <w:tabs>
          <w:tab w:val="left" w:pos="851"/>
        </w:tabs>
        <w:jc w:val="both"/>
        <w:rPr>
          <w:rFonts w:ascii="Calibri Light" w:hAnsi="Calibri Light" w:cs="Arial"/>
        </w:rPr>
      </w:pPr>
    </w:p>
    <w:tbl>
      <w:tblPr>
        <w:tblW w:w="0" w:type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0277"/>
      </w:tblGrid>
      <w:tr w:rsidR="00290B48" w:rsidRPr="008D73CB" w14:paraId="45227E87" w14:textId="77777777" w:rsidTr="008D73CB">
        <w:tc>
          <w:tcPr>
            <w:tcW w:w="10277" w:type="dxa"/>
            <w:shd w:val="clear" w:color="auto" w:fill="66CCFF"/>
          </w:tcPr>
          <w:p w14:paraId="25BFAB7C" w14:textId="77777777" w:rsidR="00290B48" w:rsidRPr="008D73CB" w:rsidRDefault="00290B48" w:rsidP="004F6A45">
            <w:pPr>
              <w:tabs>
                <w:tab w:val="left" w:pos="-142"/>
                <w:tab w:val="left" w:pos="851"/>
                <w:tab w:val="left" w:pos="4111"/>
              </w:tabs>
              <w:jc w:val="both"/>
              <w:rPr>
                <w:rFonts w:ascii="Calibri Light" w:hAnsi="Calibri Light"/>
              </w:rPr>
            </w:pPr>
            <w:r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B </w:t>
            </w:r>
            <w:r w:rsidR="004F6A45" w:rsidRPr="008D73CB">
              <w:rPr>
                <w:rFonts w:ascii="Calibri Light" w:hAnsi="Calibri Light" w:cs="Arial"/>
                <w:b/>
                <w:sz w:val="22"/>
                <w:szCs w:val="22"/>
              </w:rPr>
              <w:t>–</w:t>
            </w:r>
            <w:r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 </w:t>
            </w:r>
            <w:r w:rsidR="004F6A45" w:rsidRPr="008D73CB">
              <w:rPr>
                <w:rFonts w:ascii="Calibri Light" w:hAnsi="Calibri Light" w:cs="Arial"/>
                <w:b/>
                <w:sz w:val="22"/>
                <w:szCs w:val="22"/>
              </w:rPr>
              <w:t>Identification et e</w:t>
            </w:r>
            <w:r w:rsidRPr="008D73CB">
              <w:rPr>
                <w:rFonts w:ascii="Calibri Light" w:hAnsi="Calibri Light" w:cs="Arial"/>
                <w:b/>
                <w:sz w:val="22"/>
                <w:szCs w:val="22"/>
              </w:rPr>
              <w:t xml:space="preserve">ngagement du titulaire en cas de groupement </w:t>
            </w:r>
            <w:r w:rsidRPr="008D73CB">
              <w:rPr>
                <w:rFonts w:ascii="Calibri Light" w:hAnsi="Calibri Light" w:cs="Arial"/>
                <w:b/>
                <w:sz w:val="16"/>
                <w:szCs w:val="22"/>
              </w:rPr>
              <w:t>(article pouvant être supprimé si le titulaire se présente seul)</w:t>
            </w:r>
          </w:p>
        </w:tc>
      </w:tr>
    </w:tbl>
    <w:p w14:paraId="575CC9A6" w14:textId="77777777" w:rsidR="00290B48" w:rsidRPr="008D73CB" w:rsidRDefault="00290B48" w:rsidP="004F6A45">
      <w:pPr>
        <w:tabs>
          <w:tab w:val="left" w:pos="851"/>
        </w:tabs>
        <w:jc w:val="both"/>
        <w:rPr>
          <w:rFonts w:ascii="Calibri Light" w:hAnsi="Calibri Light" w:cs="Arial"/>
        </w:rPr>
      </w:pPr>
    </w:p>
    <w:p w14:paraId="1DB0BF85" w14:textId="77777777" w:rsidR="00290B48" w:rsidRPr="008D73CB" w:rsidRDefault="00290B48" w:rsidP="004F6A45">
      <w:pPr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Les candidats sont informés que le pouvoir adjudicateur se réserve le droit de contraindre le groupement attributaire à revêtir la forme d’un groupement </w:t>
      </w:r>
      <w:r w:rsidR="00085429" w:rsidRPr="008D73CB">
        <w:rPr>
          <w:rFonts w:ascii="Calibri Light" w:hAnsi="Calibri Light"/>
        </w:rPr>
        <w:t>conjoint avec mandataire solidaire</w:t>
      </w:r>
      <w:r w:rsidRPr="008D73CB">
        <w:rPr>
          <w:rFonts w:ascii="Calibri Light" w:hAnsi="Calibri Light"/>
        </w:rPr>
        <w:t xml:space="preserve"> dans le cas où il n’aurait pas candidaté sous cette forme.</w:t>
      </w:r>
    </w:p>
    <w:p w14:paraId="20B01F78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NOUS soussignés, </w:t>
      </w:r>
    </w:p>
    <w:p w14:paraId="1FB40361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sym w:font="Wingdings" w:char="F072"/>
      </w:r>
      <w:r w:rsidRPr="008D73CB">
        <w:rPr>
          <w:rFonts w:ascii="Calibri Light" w:hAnsi="Calibri Light"/>
          <w:b/>
        </w:rPr>
        <w:t xml:space="preserve"> </w:t>
      </w:r>
      <w:r w:rsidRPr="008D73CB">
        <w:rPr>
          <w:rFonts w:ascii="Calibri Light" w:hAnsi="Calibri Light"/>
        </w:rPr>
        <w:t xml:space="preserve">cotraitants conjoints, </w:t>
      </w:r>
    </w:p>
    <w:p w14:paraId="57F27056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sym w:font="Wingdings" w:char="F072"/>
      </w:r>
      <w:r w:rsidRPr="008D73CB">
        <w:rPr>
          <w:rFonts w:ascii="Calibri Light" w:hAnsi="Calibri Light"/>
        </w:rPr>
        <w:t xml:space="preserve"> cotraitants solidaires,</w:t>
      </w:r>
    </w:p>
    <w:p w14:paraId="0ACC73C1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engageant ainsi les personnes physiques ou morales ci-après, désignées dans le marché sous le nom "le titulaire »</w:t>
      </w:r>
    </w:p>
    <w:p w14:paraId="608164CA" w14:textId="77777777" w:rsidR="00290B48" w:rsidRPr="008D73CB" w:rsidRDefault="00290B48" w:rsidP="004F6A45">
      <w:pPr>
        <w:numPr>
          <w:ilvl w:val="0"/>
          <w:numId w:val="6"/>
        </w:numPr>
        <w:suppressAutoHyphens w:val="0"/>
        <w:ind w:left="357" w:hanging="357"/>
        <w:rPr>
          <w:rFonts w:ascii="Calibri Light" w:hAnsi="Calibri Light"/>
          <w:i/>
          <w:u w:val="single"/>
        </w:rPr>
      </w:pPr>
      <w:r w:rsidRPr="008D73CB">
        <w:rPr>
          <w:rFonts w:ascii="Calibri Light" w:hAnsi="Calibri Light"/>
          <w:b/>
          <w:i/>
          <w:u w:val="single"/>
        </w:rPr>
        <w:t>1</w:t>
      </w:r>
      <w:r w:rsidRPr="008D73CB">
        <w:rPr>
          <w:rFonts w:ascii="Calibri Light" w:hAnsi="Calibri Light"/>
          <w:b/>
          <w:i/>
          <w:u w:val="single"/>
          <w:vertAlign w:val="superscript"/>
        </w:rPr>
        <w:t>er</w:t>
      </w:r>
      <w:r w:rsidRPr="008D73CB">
        <w:rPr>
          <w:rFonts w:ascii="Calibri Light" w:hAnsi="Calibri Light"/>
          <w:b/>
          <w:i/>
          <w:u w:val="single"/>
        </w:rPr>
        <w:t xml:space="preserve"> cocontractant</w:t>
      </w:r>
      <w:r w:rsidRPr="008D73CB">
        <w:rPr>
          <w:rFonts w:ascii="Calibri Light" w:hAnsi="Calibri Light"/>
          <w:i/>
          <w:u w:val="single"/>
        </w:rPr>
        <w:t xml:space="preserve"> </w:t>
      </w:r>
    </w:p>
    <w:p w14:paraId="5F0483A1" w14:textId="77777777" w:rsidR="00290B48" w:rsidRPr="008D73CB" w:rsidRDefault="00290B48" w:rsidP="004F6A45">
      <w:pPr>
        <w:numPr>
          <w:ilvl w:val="1"/>
          <w:numId w:val="7"/>
        </w:numPr>
        <w:suppressAutoHyphens w:val="0"/>
        <w:rPr>
          <w:rFonts w:ascii="Calibri Light" w:hAnsi="Calibri Light"/>
          <w:b/>
          <w:i/>
        </w:rPr>
      </w:pPr>
      <w:r w:rsidRPr="008D73CB">
        <w:rPr>
          <w:rFonts w:ascii="Calibri Light" w:hAnsi="Calibri Light"/>
          <w:b/>
          <w:i/>
        </w:rPr>
        <w:t>(cas d'une personne morale)</w:t>
      </w:r>
    </w:p>
    <w:p w14:paraId="4B3AA70E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M ..........................</w:t>
      </w:r>
      <w:r w:rsidRPr="008D73CB">
        <w:rPr>
          <w:rFonts w:ascii="Calibri Light" w:hAnsi="Calibri Light"/>
        </w:rPr>
        <w:tab/>
      </w:r>
    </w:p>
    <w:p w14:paraId="2427AFAF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agissant au nom et pour le compte de la société dénommée </w:t>
      </w:r>
      <w:r w:rsidRPr="008D73CB">
        <w:rPr>
          <w:rFonts w:ascii="Calibri Light" w:hAnsi="Calibri Light"/>
        </w:rPr>
        <w:tab/>
      </w:r>
    </w:p>
    <w:p w14:paraId="218BA01F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ayant son siège social à </w:t>
      </w:r>
      <w:r w:rsidRPr="008D73CB">
        <w:rPr>
          <w:rFonts w:ascii="Calibri Light" w:hAnsi="Calibri Light"/>
        </w:rPr>
        <w:tab/>
      </w:r>
    </w:p>
    <w:p w14:paraId="048A8D0C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Forme de la société..................................................................... Capital</w:t>
      </w:r>
      <w:r w:rsidRPr="008D73CB">
        <w:rPr>
          <w:rFonts w:ascii="Calibri Light" w:hAnsi="Calibri Light"/>
        </w:rPr>
        <w:tab/>
      </w:r>
    </w:p>
    <w:p w14:paraId="5251B949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lastRenderedPageBreak/>
        <w:t>- Immatriculée à l’INSEE :</w:t>
      </w:r>
    </w:p>
    <w:p w14:paraId="243DFAA4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900"/>
        </w:tabs>
        <w:spacing w:after="0"/>
        <w:ind w:left="900" w:hanging="18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SIRET :………………………………………….</w:t>
      </w:r>
    </w:p>
    <w:p w14:paraId="78C5263D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900"/>
        </w:tabs>
        <w:spacing w:after="0"/>
        <w:ind w:left="900" w:hanging="180"/>
        <w:rPr>
          <w:rFonts w:ascii="Calibri Light" w:hAnsi="Calibri Light"/>
        </w:rPr>
      </w:pPr>
      <w:r w:rsidRPr="008D73CB">
        <w:rPr>
          <w:rFonts w:ascii="Calibri Light" w:hAnsi="Calibri Light"/>
        </w:rPr>
        <w:t>Code la nomenclature d’activité française (NAF) :………………………………………………..</w:t>
      </w:r>
    </w:p>
    <w:p w14:paraId="3E58E8FF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- Numéro d’identification au registre du commerce : ………………………………………………</w:t>
      </w:r>
    </w:p>
    <w:p w14:paraId="73EF5BC5" w14:textId="77777777" w:rsidR="00290B48" w:rsidRPr="008D73CB" w:rsidRDefault="00290B48" w:rsidP="004F6A45">
      <w:pPr>
        <w:numPr>
          <w:ilvl w:val="1"/>
          <w:numId w:val="7"/>
        </w:numPr>
        <w:suppressAutoHyphens w:val="0"/>
        <w:rPr>
          <w:rFonts w:ascii="Calibri Light" w:hAnsi="Calibri Light"/>
          <w:b/>
          <w:i/>
        </w:rPr>
      </w:pPr>
      <w:r w:rsidRPr="008D73CB">
        <w:rPr>
          <w:rFonts w:ascii="Calibri Light" w:hAnsi="Calibri Light"/>
          <w:b/>
          <w:i/>
        </w:rPr>
        <w:t xml:space="preserve">(cas d'une personne physique) </w:t>
      </w:r>
    </w:p>
    <w:p w14:paraId="40A08C4D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M……………………………………………………………………………………………………………….  agissant en mon nom personnel,</w:t>
      </w:r>
    </w:p>
    <w:p w14:paraId="6A334A00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domicilié à ……………………………………………………………………………………………………………</w:t>
      </w:r>
    </w:p>
    <w:p w14:paraId="4CAACEA5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- Immatriculée à l’INSEE :</w:t>
      </w:r>
    </w:p>
    <w:p w14:paraId="4FC67851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1080"/>
        </w:tabs>
        <w:spacing w:after="0"/>
        <w:ind w:left="90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SIRET :………………………………………….</w:t>
      </w:r>
    </w:p>
    <w:p w14:paraId="0C02963E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1080"/>
        </w:tabs>
        <w:spacing w:after="0"/>
        <w:ind w:left="900"/>
        <w:rPr>
          <w:rFonts w:ascii="Calibri Light" w:hAnsi="Calibri Light"/>
        </w:rPr>
      </w:pPr>
      <w:r w:rsidRPr="008D73CB">
        <w:rPr>
          <w:rFonts w:ascii="Calibri Light" w:hAnsi="Calibri Light"/>
        </w:rPr>
        <w:t>Code la nomenclature d’activité française (NAF) :………………………………………………..</w:t>
      </w:r>
    </w:p>
    <w:p w14:paraId="5A4A81B1" w14:textId="77777777" w:rsidR="00290B48" w:rsidRPr="008D73CB" w:rsidRDefault="00290B48" w:rsidP="004F6A45">
      <w:pPr>
        <w:pStyle w:val="05ARTICLENiv1-Texte"/>
        <w:numPr>
          <w:ilvl w:val="0"/>
          <w:numId w:val="8"/>
        </w:numPr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Numéro d’identification au registre du commerce : ………………………………………………</w:t>
      </w:r>
    </w:p>
    <w:p w14:paraId="775E53D7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18"/>
          <w:shd w:val="clear" w:color="auto" w:fill="FFFFFF"/>
        </w:rPr>
      </w:pPr>
      <w:r w:rsidRPr="008D73CB">
        <w:rPr>
          <w:rFonts w:ascii="Calibri Light" w:hAnsi="Calibri Light"/>
        </w:rPr>
        <w:sym w:font="Wingdings" w:char="F072"/>
      </w:r>
      <w:r w:rsidRPr="008D73CB">
        <w:rPr>
          <w:rFonts w:ascii="Calibri Light" w:hAnsi="Calibri Light"/>
        </w:rPr>
        <w:t xml:space="preserve"> </w:t>
      </w:r>
      <w:r w:rsidRPr="008D73CB">
        <w:rPr>
          <w:rFonts w:ascii="Calibri Light" w:hAnsi="Calibri Light"/>
          <w:szCs w:val="18"/>
          <w:shd w:val="clear" w:color="auto" w:fill="FFFFFF"/>
        </w:rPr>
        <w:t xml:space="preserve">La société (Cas de la personne morale) ……………………………représentée par M…..………… </w:t>
      </w:r>
    </w:p>
    <w:p w14:paraId="78C35890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  <w:szCs w:val="18"/>
          <w:shd w:val="clear" w:color="auto" w:fill="FFFFFF"/>
        </w:rPr>
        <w:t xml:space="preserve">ou Monsieur (Cas de la personne physique) ……………………..…….., </w:t>
      </w:r>
      <w:r w:rsidRPr="008D73CB">
        <w:rPr>
          <w:rFonts w:ascii="Calibri Light" w:hAnsi="Calibri Light"/>
        </w:rPr>
        <w:t>dûment mandaté à cet effet, est le</w:t>
      </w:r>
      <w:r w:rsidRPr="008D73CB">
        <w:rPr>
          <w:rFonts w:ascii="Calibri Light" w:hAnsi="Calibri Light"/>
          <w:szCs w:val="18"/>
          <w:shd w:val="clear" w:color="auto" w:fill="FFFFFF"/>
        </w:rPr>
        <w:t xml:space="preserve"> m</w:t>
      </w:r>
      <w:r w:rsidRPr="008D73CB">
        <w:rPr>
          <w:rFonts w:ascii="Calibri Light" w:hAnsi="Calibri Light"/>
          <w:shd w:val="clear" w:color="auto" w:fill="FFFFFF"/>
        </w:rPr>
        <w:t xml:space="preserve">andataire du groupement conjoint, </w:t>
      </w:r>
      <w:r w:rsidRPr="008D73CB">
        <w:rPr>
          <w:rFonts w:ascii="Calibri Light" w:hAnsi="Calibri Light"/>
        </w:rPr>
        <w:t>solidaire de chacun des membres du groupement pour ses obligations contractuelles à l’égard de la maîtrise d’ouvrage,</w:t>
      </w:r>
    </w:p>
    <w:p w14:paraId="79297715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</w:p>
    <w:p w14:paraId="46CA5AB0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18"/>
          <w:shd w:val="clear" w:color="auto" w:fill="FFFFFF"/>
        </w:rPr>
      </w:pPr>
      <w:r w:rsidRPr="008D73CB">
        <w:rPr>
          <w:rFonts w:ascii="Calibri Light" w:hAnsi="Calibri Light"/>
        </w:rPr>
        <w:sym w:font="Wingdings" w:char="F072"/>
      </w:r>
      <w:r w:rsidRPr="008D73CB">
        <w:rPr>
          <w:rFonts w:ascii="Calibri Light" w:hAnsi="Calibri Light"/>
        </w:rPr>
        <w:t xml:space="preserve"> </w:t>
      </w:r>
      <w:r w:rsidRPr="008D73CB">
        <w:rPr>
          <w:rFonts w:ascii="Calibri Light" w:hAnsi="Calibri Light"/>
          <w:szCs w:val="18"/>
          <w:shd w:val="clear" w:color="auto" w:fill="FFFFFF"/>
        </w:rPr>
        <w:t xml:space="preserve">La société (Cas de la personne morale) ……………………………représentée par M…..………… </w:t>
      </w:r>
    </w:p>
    <w:p w14:paraId="5C05E7BB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  <w:szCs w:val="18"/>
          <w:shd w:val="clear" w:color="auto" w:fill="FFFFFF"/>
        </w:rPr>
        <w:t xml:space="preserve">ou Monsieur (Cas de la personne physique) ……………………..…….., </w:t>
      </w:r>
      <w:r w:rsidRPr="008D73CB">
        <w:rPr>
          <w:rFonts w:ascii="Calibri Light" w:hAnsi="Calibri Light"/>
        </w:rPr>
        <w:t>dûment mandaté à cet effet, est le</w:t>
      </w:r>
      <w:r w:rsidRPr="008D73CB">
        <w:rPr>
          <w:rFonts w:ascii="Calibri Light" w:hAnsi="Calibri Light"/>
          <w:szCs w:val="18"/>
          <w:shd w:val="clear" w:color="auto" w:fill="FFFFFF"/>
        </w:rPr>
        <w:t xml:space="preserve"> m</w:t>
      </w:r>
      <w:r w:rsidRPr="008D73CB">
        <w:rPr>
          <w:rFonts w:ascii="Calibri Light" w:hAnsi="Calibri Light"/>
          <w:shd w:val="clear" w:color="auto" w:fill="FFFFFF"/>
        </w:rPr>
        <w:t>andataire du groupement conjoint.</w:t>
      </w:r>
    </w:p>
    <w:p w14:paraId="6997C9F2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</w:p>
    <w:p w14:paraId="7F2B4105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18"/>
          <w:shd w:val="clear" w:color="auto" w:fill="FFFFFF"/>
        </w:rPr>
      </w:pPr>
      <w:r w:rsidRPr="008D73CB">
        <w:rPr>
          <w:rFonts w:ascii="Calibri Light" w:hAnsi="Calibri Light"/>
        </w:rPr>
        <w:sym w:font="Wingdings" w:char="F072"/>
      </w:r>
      <w:r w:rsidRPr="008D73CB">
        <w:rPr>
          <w:rFonts w:ascii="Calibri Light" w:hAnsi="Calibri Light"/>
        </w:rPr>
        <w:t xml:space="preserve"> </w:t>
      </w:r>
      <w:r w:rsidRPr="008D73CB">
        <w:rPr>
          <w:rFonts w:ascii="Calibri Light" w:hAnsi="Calibri Light"/>
          <w:szCs w:val="18"/>
          <w:shd w:val="clear" w:color="auto" w:fill="FFFFFF"/>
        </w:rPr>
        <w:t xml:space="preserve">La société (Cas de la personne morale) ……………………………représentée par M…..………… </w:t>
      </w:r>
    </w:p>
    <w:p w14:paraId="396A638A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hd w:val="clear" w:color="auto" w:fill="FFFFFF"/>
        </w:rPr>
      </w:pPr>
      <w:r w:rsidRPr="008D73CB">
        <w:rPr>
          <w:rFonts w:ascii="Calibri Light" w:hAnsi="Calibri Light"/>
          <w:szCs w:val="18"/>
          <w:shd w:val="clear" w:color="auto" w:fill="FFFFFF"/>
        </w:rPr>
        <w:t xml:space="preserve">ou Monsieur (Cas de la personne physique) ……………………..…….., </w:t>
      </w:r>
      <w:r w:rsidRPr="008D73CB">
        <w:rPr>
          <w:rFonts w:ascii="Calibri Light" w:hAnsi="Calibri Light"/>
        </w:rPr>
        <w:t>dûment mandaté à cet effet, est le</w:t>
      </w:r>
      <w:r w:rsidRPr="008D73CB">
        <w:rPr>
          <w:rFonts w:ascii="Calibri Light" w:hAnsi="Calibri Light"/>
          <w:szCs w:val="18"/>
          <w:shd w:val="clear" w:color="auto" w:fill="FFFFFF"/>
        </w:rPr>
        <w:t xml:space="preserve"> m</w:t>
      </w:r>
      <w:r w:rsidRPr="008D73CB">
        <w:rPr>
          <w:rFonts w:ascii="Calibri Light" w:hAnsi="Calibri Light"/>
          <w:shd w:val="clear" w:color="auto" w:fill="FFFFFF"/>
        </w:rPr>
        <w:t>andataire du groupement solidaire.</w:t>
      </w:r>
    </w:p>
    <w:p w14:paraId="41796F63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</w:p>
    <w:p w14:paraId="6AB30307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Adresse électronique nécessaire aux notifications par échanges dématérialisés faites par le maître de l'ouvrage</w:t>
      </w:r>
      <w:r w:rsidR="004F6A45" w:rsidRPr="008D73CB">
        <w:rPr>
          <w:rFonts w:ascii="Calibri Light" w:hAnsi="Calibri Light"/>
        </w:rPr>
        <w:t> :</w:t>
      </w:r>
    </w:p>
    <w:p w14:paraId="70880A1E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……………………………………………………………………….……………………………………………………………………………</w:t>
      </w:r>
    </w:p>
    <w:p w14:paraId="2DF9144A" w14:textId="77777777" w:rsidR="00290B48" w:rsidRPr="008D73CB" w:rsidRDefault="00290B48" w:rsidP="004F6A45">
      <w:pPr>
        <w:numPr>
          <w:ilvl w:val="0"/>
          <w:numId w:val="6"/>
        </w:numPr>
        <w:suppressAutoHyphens w:val="0"/>
        <w:ind w:left="357" w:hanging="357"/>
        <w:rPr>
          <w:rFonts w:ascii="Calibri Light" w:hAnsi="Calibri Light"/>
          <w:i/>
          <w:u w:val="single"/>
        </w:rPr>
      </w:pPr>
      <w:r w:rsidRPr="008D73CB">
        <w:rPr>
          <w:rFonts w:ascii="Calibri Light" w:hAnsi="Calibri Light"/>
          <w:b/>
          <w:i/>
          <w:u w:val="single"/>
        </w:rPr>
        <w:t>2</w:t>
      </w:r>
      <w:r w:rsidRPr="008D73CB">
        <w:rPr>
          <w:rFonts w:ascii="Calibri Light" w:hAnsi="Calibri Light"/>
          <w:b/>
          <w:i/>
          <w:u w:val="single"/>
          <w:vertAlign w:val="superscript"/>
        </w:rPr>
        <w:t>e</w:t>
      </w:r>
      <w:r w:rsidRPr="008D73CB">
        <w:rPr>
          <w:rFonts w:ascii="Calibri Light" w:hAnsi="Calibri Light"/>
          <w:b/>
          <w:i/>
          <w:u w:val="single"/>
        </w:rPr>
        <w:t xml:space="preserve"> cocontractant</w:t>
      </w:r>
      <w:r w:rsidRPr="008D73CB">
        <w:rPr>
          <w:rFonts w:ascii="Calibri Light" w:hAnsi="Calibri Light"/>
          <w:i/>
          <w:u w:val="single"/>
        </w:rPr>
        <w:t xml:space="preserve"> </w:t>
      </w:r>
    </w:p>
    <w:p w14:paraId="478C2A3B" w14:textId="77777777" w:rsidR="00290B48" w:rsidRPr="008D73CB" w:rsidRDefault="00290B48" w:rsidP="004F6A45">
      <w:pPr>
        <w:numPr>
          <w:ilvl w:val="1"/>
          <w:numId w:val="7"/>
        </w:numPr>
        <w:suppressAutoHyphens w:val="0"/>
        <w:rPr>
          <w:rFonts w:ascii="Calibri Light" w:hAnsi="Calibri Light"/>
          <w:b/>
          <w:i/>
        </w:rPr>
      </w:pPr>
      <w:r w:rsidRPr="008D73CB">
        <w:rPr>
          <w:rFonts w:ascii="Calibri Light" w:hAnsi="Calibri Light"/>
          <w:b/>
          <w:i/>
        </w:rPr>
        <w:t>(cas d'une personne morale)</w:t>
      </w:r>
    </w:p>
    <w:p w14:paraId="673D00FC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M ..........................</w:t>
      </w:r>
      <w:r w:rsidRPr="008D73CB">
        <w:rPr>
          <w:rFonts w:ascii="Calibri Light" w:hAnsi="Calibri Light"/>
        </w:rPr>
        <w:tab/>
      </w:r>
    </w:p>
    <w:p w14:paraId="2A5B9E70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agissant au nom et pour le compte de la société dénommée </w:t>
      </w:r>
      <w:r w:rsidRPr="008D73CB">
        <w:rPr>
          <w:rFonts w:ascii="Calibri Light" w:hAnsi="Calibri Light"/>
        </w:rPr>
        <w:tab/>
      </w:r>
    </w:p>
    <w:p w14:paraId="17D9EED4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ayant son siège social à </w:t>
      </w:r>
      <w:r w:rsidRPr="008D73CB">
        <w:rPr>
          <w:rFonts w:ascii="Calibri Light" w:hAnsi="Calibri Light"/>
        </w:rPr>
        <w:tab/>
      </w:r>
    </w:p>
    <w:p w14:paraId="1EAC0113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Forme de la société..................................................................... Capital</w:t>
      </w:r>
      <w:r w:rsidRPr="008D73CB">
        <w:rPr>
          <w:rFonts w:ascii="Calibri Light" w:hAnsi="Calibri Light"/>
        </w:rPr>
        <w:tab/>
      </w:r>
    </w:p>
    <w:p w14:paraId="47B2095F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- Immatriculée à l’INSEE :</w:t>
      </w:r>
    </w:p>
    <w:p w14:paraId="141E68B1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900"/>
        </w:tabs>
        <w:spacing w:after="0"/>
        <w:ind w:left="900" w:hanging="18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SIRET :………………………………………….</w:t>
      </w:r>
    </w:p>
    <w:p w14:paraId="6DA30658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900"/>
        </w:tabs>
        <w:spacing w:after="0"/>
        <w:ind w:left="900" w:hanging="180"/>
        <w:rPr>
          <w:rFonts w:ascii="Calibri Light" w:hAnsi="Calibri Light"/>
        </w:rPr>
      </w:pPr>
      <w:r w:rsidRPr="008D73CB">
        <w:rPr>
          <w:rFonts w:ascii="Calibri Light" w:hAnsi="Calibri Light"/>
        </w:rPr>
        <w:t>Code la nomenclature d’activité française (NAF) :………………………………………………..</w:t>
      </w:r>
    </w:p>
    <w:p w14:paraId="22375914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- Numéro d’identification au registre du commerce : ………………………………………………</w:t>
      </w:r>
    </w:p>
    <w:p w14:paraId="40611887" w14:textId="77777777" w:rsidR="00290B48" w:rsidRPr="008D73CB" w:rsidRDefault="00290B48" w:rsidP="004F6A45">
      <w:pPr>
        <w:numPr>
          <w:ilvl w:val="1"/>
          <w:numId w:val="7"/>
        </w:numPr>
        <w:suppressAutoHyphens w:val="0"/>
        <w:rPr>
          <w:rFonts w:ascii="Calibri Light" w:hAnsi="Calibri Light"/>
          <w:b/>
          <w:i/>
        </w:rPr>
      </w:pPr>
      <w:r w:rsidRPr="008D73CB">
        <w:rPr>
          <w:rFonts w:ascii="Calibri Light" w:hAnsi="Calibri Light"/>
          <w:b/>
          <w:i/>
        </w:rPr>
        <w:t xml:space="preserve">(cas d'une personne physique) </w:t>
      </w:r>
    </w:p>
    <w:p w14:paraId="67F6B8B9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M……………………………………………………………………………………………………………….  agissant en mon nom personnel,</w:t>
      </w:r>
    </w:p>
    <w:p w14:paraId="7F198E8F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domicilié à ………………………………………………………………………………………………………….</w:t>
      </w:r>
    </w:p>
    <w:p w14:paraId="127EFFBC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- Immatriculée à l’INSEE :</w:t>
      </w:r>
    </w:p>
    <w:p w14:paraId="2D258579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1080"/>
        </w:tabs>
        <w:spacing w:after="0"/>
        <w:ind w:left="90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SIRET :………………………………………….</w:t>
      </w:r>
    </w:p>
    <w:p w14:paraId="137E32F3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1080"/>
        </w:tabs>
        <w:spacing w:after="0"/>
        <w:ind w:left="900"/>
        <w:rPr>
          <w:rFonts w:ascii="Calibri Light" w:hAnsi="Calibri Light"/>
        </w:rPr>
      </w:pPr>
      <w:r w:rsidRPr="008D73CB">
        <w:rPr>
          <w:rFonts w:ascii="Calibri Light" w:hAnsi="Calibri Light"/>
        </w:rPr>
        <w:t>Code la nomenclature d’activité française (NAF) :………………………………………………..</w:t>
      </w:r>
    </w:p>
    <w:p w14:paraId="6B754C65" w14:textId="77777777" w:rsidR="00290B48" w:rsidRPr="008D73CB" w:rsidRDefault="00290B48" w:rsidP="004F6A45">
      <w:pPr>
        <w:pStyle w:val="05ARTICLENiv1-Texte"/>
        <w:numPr>
          <w:ilvl w:val="0"/>
          <w:numId w:val="8"/>
        </w:numPr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d’identification au registre du commerce : ………………………………………………</w:t>
      </w:r>
    </w:p>
    <w:p w14:paraId="0E00C0C5" w14:textId="77777777" w:rsidR="00290B48" w:rsidRPr="008D73CB" w:rsidRDefault="00290B48" w:rsidP="004F6A45">
      <w:pPr>
        <w:numPr>
          <w:ilvl w:val="0"/>
          <w:numId w:val="6"/>
        </w:numPr>
        <w:suppressAutoHyphens w:val="0"/>
        <w:ind w:left="357" w:hanging="357"/>
        <w:rPr>
          <w:rFonts w:ascii="Calibri Light" w:hAnsi="Calibri Light"/>
          <w:i/>
          <w:u w:val="single"/>
        </w:rPr>
      </w:pPr>
      <w:r w:rsidRPr="008D73CB">
        <w:rPr>
          <w:rFonts w:ascii="Calibri Light" w:hAnsi="Calibri Light"/>
          <w:b/>
          <w:i/>
          <w:u w:val="single"/>
        </w:rPr>
        <w:t>3</w:t>
      </w:r>
      <w:r w:rsidRPr="008D73CB">
        <w:rPr>
          <w:rFonts w:ascii="Calibri Light" w:hAnsi="Calibri Light"/>
          <w:b/>
          <w:i/>
          <w:u w:val="single"/>
          <w:vertAlign w:val="superscript"/>
        </w:rPr>
        <w:t>e</w:t>
      </w:r>
      <w:r w:rsidRPr="008D73CB">
        <w:rPr>
          <w:rFonts w:ascii="Calibri Light" w:hAnsi="Calibri Light"/>
          <w:b/>
          <w:i/>
          <w:u w:val="single"/>
        </w:rPr>
        <w:t xml:space="preserve"> cocontractant</w:t>
      </w:r>
      <w:r w:rsidRPr="008D73CB">
        <w:rPr>
          <w:rFonts w:ascii="Calibri Light" w:hAnsi="Calibri Light"/>
          <w:i/>
          <w:u w:val="single"/>
        </w:rPr>
        <w:t xml:space="preserve"> </w:t>
      </w:r>
    </w:p>
    <w:p w14:paraId="4DF005A1" w14:textId="77777777" w:rsidR="00290B48" w:rsidRPr="008D73CB" w:rsidRDefault="00290B48" w:rsidP="004F6A45">
      <w:pPr>
        <w:numPr>
          <w:ilvl w:val="1"/>
          <w:numId w:val="7"/>
        </w:numPr>
        <w:suppressAutoHyphens w:val="0"/>
        <w:rPr>
          <w:rFonts w:ascii="Calibri Light" w:hAnsi="Calibri Light"/>
          <w:b/>
          <w:i/>
        </w:rPr>
      </w:pPr>
      <w:r w:rsidRPr="008D73CB">
        <w:rPr>
          <w:rFonts w:ascii="Calibri Light" w:hAnsi="Calibri Light"/>
          <w:b/>
          <w:i/>
        </w:rPr>
        <w:t>(cas d'une personne morale)</w:t>
      </w:r>
    </w:p>
    <w:p w14:paraId="0C14D6F2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M ..........................</w:t>
      </w:r>
      <w:r w:rsidRPr="008D73CB">
        <w:rPr>
          <w:rFonts w:ascii="Calibri Light" w:hAnsi="Calibri Light"/>
        </w:rPr>
        <w:tab/>
      </w:r>
    </w:p>
    <w:p w14:paraId="1686B325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agissant au nom et pour le compte de la société dénommée </w:t>
      </w:r>
      <w:r w:rsidRPr="008D73CB">
        <w:rPr>
          <w:rFonts w:ascii="Calibri Light" w:hAnsi="Calibri Light"/>
        </w:rPr>
        <w:tab/>
      </w:r>
    </w:p>
    <w:p w14:paraId="489352E1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 xml:space="preserve">ayant son siège social à </w:t>
      </w:r>
      <w:r w:rsidRPr="008D73CB">
        <w:rPr>
          <w:rFonts w:ascii="Calibri Light" w:hAnsi="Calibri Light"/>
        </w:rPr>
        <w:tab/>
      </w:r>
    </w:p>
    <w:p w14:paraId="56DF63AB" w14:textId="77777777" w:rsidR="00290B48" w:rsidRPr="008D73CB" w:rsidRDefault="00290B48" w:rsidP="004F6A45">
      <w:pPr>
        <w:pStyle w:val="05ARTICLENiv1-Texte"/>
        <w:tabs>
          <w:tab w:val="left" w:leader="dot" w:pos="9540"/>
        </w:tabs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Forme de la société..................................................................... Capital</w:t>
      </w:r>
      <w:r w:rsidRPr="008D73CB">
        <w:rPr>
          <w:rFonts w:ascii="Calibri Light" w:hAnsi="Calibri Light"/>
        </w:rPr>
        <w:tab/>
      </w:r>
    </w:p>
    <w:p w14:paraId="52FF8078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- Immatriculée à l’INSEE :</w:t>
      </w:r>
    </w:p>
    <w:p w14:paraId="2EF06445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900"/>
        </w:tabs>
        <w:spacing w:after="0"/>
        <w:ind w:left="900" w:hanging="18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SIRET :………………………………………….</w:t>
      </w:r>
    </w:p>
    <w:p w14:paraId="57437B63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900"/>
        </w:tabs>
        <w:spacing w:after="0"/>
        <w:ind w:left="900" w:hanging="180"/>
        <w:rPr>
          <w:rFonts w:ascii="Calibri Light" w:hAnsi="Calibri Light"/>
        </w:rPr>
      </w:pPr>
      <w:r w:rsidRPr="008D73CB">
        <w:rPr>
          <w:rFonts w:ascii="Calibri Light" w:hAnsi="Calibri Light"/>
        </w:rPr>
        <w:t>Code la nomenclature d’activité française (NAF) :………………………………………………..</w:t>
      </w:r>
    </w:p>
    <w:p w14:paraId="52E17A60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- Numéro d’identification au registre du commerce : ………………………………………….</w:t>
      </w:r>
    </w:p>
    <w:p w14:paraId="2F20A6EB" w14:textId="77777777" w:rsidR="00290B48" w:rsidRPr="008D73CB" w:rsidRDefault="00290B48" w:rsidP="004F6A45">
      <w:pPr>
        <w:numPr>
          <w:ilvl w:val="1"/>
          <w:numId w:val="7"/>
        </w:numPr>
        <w:suppressAutoHyphens w:val="0"/>
        <w:rPr>
          <w:rFonts w:ascii="Calibri Light" w:hAnsi="Calibri Light"/>
          <w:b/>
          <w:i/>
        </w:rPr>
      </w:pPr>
      <w:r w:rsidRPr="008D73CB">
        <w:rPr>
          <w:rFonts w:ascii="Calibri Light" w:hAnsi="Calibri Light"/>
          <w:b/>
          <w:i/>
        </w:rPr>
        <w:t xml:space="preserve">(cas d'une personne physique) </w:t>
      </w:r>
    </w:p>
    <w:p w14:paraId="12B04A62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M……………………………………………………………………………………………………………….  agissant en mon nom personnel,</w:t>
      </w:r>
    </w:p>
    <w:p w14:paraId="1022503F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domicilié à ………………………………………………………………………………………………………….</w:t>
      </w:r>
    </w:p>
    <w:p w14:paraId="0F6D2EAC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- Immatriculée à l’INSEE :</w:t>
      </w:r>
    </w:p>
    <w:p w14:paraId="6AA42F49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1080"/>
        </w:tabs>
        <w:spacing w:after="0"/>
        <w:ind w:left="900"/>
        <w:rPr>
          <w:rFonts w:ascii="Calibri Light" w:hAnsi="Calibri Light"/>
        </w:rPr>
      </w:pPr>
      <w:r w:rsidRPr="008D73CB">
        <w:rPr>
          <w:rFonts w:ascii="Calibri Light" w:hAnsi="Calibri Light"/>
        </w:rPr>
        <w:t>Numéro SIRET :………………………………………….</w:t>
      </w:r>
    </w:p>
    <w:p w14:paraId="37B6E334" w14:textId="77777777" w:rsidR="00290B48" w:rsidRPr="008D73CB" w:rsidRDefault="00290B48" w:rsidP="004F6A45">
      <w:pPr>
        <w:pStyle w:val="numrationniveau1"/>
        <w:numPr>
          <w:ilvl w:val="0"/>
          <w:numId w:val="7"/>
        </w:numPr>
        <w:tabs>
          <w:tab w:val="clear" w:pos="1491"/>
          <w:tab w:val="num" w:pos="1080"/>
        </w:tabs>
        <w:spacing w:after="0"/>
        <w:ind w:left="900"/>
        <w:rPr>
          <w:rFonts w:ascii="Calibri Light" w:hAnsi="Calibri Light"/>
        </w:rPr>
      </w:pPr>
      <w:r w:rsidRPr="008D73CB">
        <w:rPr>
          <w:rFonts w:ascii="Calibri Light" w:hAnsi="Calibri Light"/>
        </w:rPr>
        <w:t>Code la nomenclature d’activité française (NAF) :………………………………………………..</w:t>
      </w:r>
    </w:p>
    <w:p w14:paraId="7E371A01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  <w:szCs w:val="22"/>
        </w:rPr>
      </w:pPr>
      <w:r w:rsidRPr="008D73CB">
        <w:rPr>
          <w:rFonts w:ascii="Calibri Light" w:hAnsi="Calibri Light"/>
          <w:szCs w:val="22"/>
        </w:rPr>
        <w:t>- Numéro d’identification au registre du commerce : ………………………………………………</w:t>
      </w:r>
    </w:p>
    <w:p w14:paraId="22ED8995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Après avoir pris connaissance du Cahier des Clauses Administratives Particulières et des documents qui y sont mentionnés,</w:t>
      </w:r>
    </w:p>
    <w:p w14:paraId="0DC3DE4B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lastRenderedPageBreak/>
        <w:t xml:space="preserve">- NOUS ENGAGEONS, sans réserve, conformément aux conditions, clauses et prescriptions des documents visés ci-dessus à exécuter les </w:t>
      </w:r>
      <w:r w:rsidRPr="008D73CB">
        <w:rPr>
          <w:rFonts w:ascii="Calibri Light" w:hAnsi="Calibri Light"/>
          <w:shd w:val="clear" w:color="auto" w:fill="FFFFFF"/>
        </w:rPr>
        <w:t>prestations</w:t>
      </w:r>
      <w:r w:rsidRPr="008D73CB">
        <w:rPr>
          <w:rFonts w:ascii="Calibri Light" w:hAnsi="Calibri Light"/>
        </w:rPr>
        <w:t xml:space="preserve"> aux conditions ci-après, qui constituent l’offre du groupement que nous avons constitué,</w:t>
      </w:r>
    </w:p>
    <w:p w14:paraId="2E338976" w14:textId="77777777" w:rsidR="00290B48" w:rsidRPr="008D73CB" w:rsidRDefault="00290B48" w:rsidP="004F6A4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- AFFIRMONS, sous peine de résiliation de plein droit du marché, être titulaires d'une police d'assurance garantissant l'ensemble des responsabilités que nous encourons :</w:t>
      </w:r>
    </w:p>
    <w:p w14:paraId="0A2D3FC6" w14:textId="77777777" w:rsidR="00290B48" w:rsidRPr="008D73CB" w:rsidRDefault="00290B48" w:rsidP="004F6A45">
      <w:pPr>
        <w:pStyle w:val="05ARTICLENiv1-Texte"/>
        <w:tabs>
          <w:tab w:val="left" w:pos="2700"/>
          <w:tab w:val="left" w:pos="5220"/>
          <w:tab w:val="left" w:pos="7740"/>
        </w:tabs>
        <w:spacing w:after="0"/>
        <w:rPr>
          <w:rFonts w:ascii="Calibri Light" w:hAnsi="Calibri Light"/>
          <w:b/>
          <w:u w:val="single"/>
          <w:shd w:val="clear" w:color="auto" w:fill="FFFFFF"/>
        </w:rPr>
      </w:pPr>
      <w:r w:rsidRPr="008D73CB">
        <w:rPr>
          <w:rFonts w:ascii="Calibri Light" w:hAnsi="Calibri Light"/>
          <w:shd w:val="clear" w:color="auto" w:fill="FFFFFF"/>
        </w:rPr>
        <w:tab/>
      </w:r>
      <w:r w:rsidRPr="008D73CB">
        <w:rPr>
          <w:rFonts w:ascii="Calibri Light" w:hAnsi="Calibri Light"/>
          <w:b/>
          <w:u w:val="single"/>
          <w:shd w:val="clear" w:color="auto" w:fill="FFFFFF"/>
        </w:rPr>
        <w:t>1</w:t>
      </w:r>
      <w:r w:rsidRPr="008D73CB">
        <w:rPr>
          <w:rFonts w:ascii="Calibri Light" w:hAnsi="Calibri Light"/>
          <w:b/>
          <w:u w:val="single"/>
          <w:shd w:val="clear" w:color="auto" w:fill="FFFFFF"/>
          <w:vertAlign w:val="superscript"/>
        </w:rPr>
        <w:t>er</w:t>
      </w:r>
      <w:r w:rsidRPr="008D73CB">
        <w:rPr>
          <w:rFonts w:ascii="Calibri Light" w:hAnsi="Calibri Light"/>
          <w:b/>
          <w:u w:val="single"/>
          <w:shd w:val="clear" w:color="auto" w:fill="FFFFFF"/>
        </w:rPr>
        <w:t xml:space="preserve"> cocontractant</w:t>
      </w:r>
      <w:r w:rsidRPr="008D73CB">
        <w:rPr>
          <w:rFonts w:ascii="Calibri Light" w:hAnsi="Calibri Light"/>
          <w:shd w:val="clear" w:color="auto" w:fill="FFFFFF"/>
        </w:rPr>
        <w:tab/>
      </w:r>
      <w:r w:rsidRPr="008D73CB">
        <w:rPr>
          <w:rFonts w:ascii="Calibri Light" w:hAnsi="Calibri Light"/>
          <w:b/>
          <w:u w:val="single"/>
          <w:shd w:val="clear" w:color="auto" w:fill="FFFFFF"/>
        </w:rPr>
        <w:t>2</w:t>
      </w:r>
      <w:r w:rsidRPr="008D73CB">
        <w:rPr>
          <w:rFonts w:ascii="Calibri Light" w:hAnsi="Calibri Light"/>
          <w:b/>
          <w:u w:val="single"/>
          <w:shd w:val="clear" w:color="auto" w:fill="FFFFFF"/>
          <w:vertAlign w:val="superscript"/>
        </w:rPr>
        <w:t>ème</w:t>
      </w:r>
      <w:r w:rsidRPr="008D73CB">
        <w:rPr>
          <w:rFonts w:ascii="Calibri Light" w:hAnsi="Calibri Light"/>
          <w:b/>
          <w:u w:val="single"/>
          <w:shd w:val="clear" w:color="auto" w:fill="FFFFFF"/>
        </w:rPr>
        <w:t xml:space="preserve"> cocontractant</w:t>
      </w:r>
      <w:r w:rsidRPr="008D73CB">
        <w:rPr>
          <w:rFonts w:ascii="Calibri Light" w:hAnsi="Calibri Light"/>
          <w:shd w:val="clear" w:color="auto" w:fill="FFFFFF"/>
        </w:rPr>
        <w:tab/>
      </w:r>
      <w:r w:rsidRPr="008D73CB">
        <w:rPr>
          <w:rFonts w:ascii="Calibri Light" w:hAnsi="Calibri Light"/>
          <w:b/>
          <w:u w:val="single"/>
          <w:shd w:val="clear" w:color="auto" w:fill="FFFFFF"/>
        </w:rPr>
        <w:t>3</w:t>
      </w:r>
      <w:r w:rsidRPr="008D73CB">
        <w:rPr>
          <w:rFonts w:ascii="Calibri Light" w:hAnsi="Calibri Light"/>
          <w:b/>
          <w:u w:val="single"/>
          <w:shd w:val="clear" w:color="auto" w:fill="FFFFFF"/>
          <w:vertAlign w:val="superscript"/>
        </w:rPr>
        <w:t>ème</w:t>
      </w:r>
      <w:r w:rsidRPr="008D73CB">
        <w:rPr>
          <w:rFonts w:ascii="Calibri Light" w:hAnsi="Calibri Light"/>
          <w:b/>
          <w:u w:val="single"/>
          <w:shd w:val="clear" w:color="auto" w:fill="FFFFFF"/>
        </w:rPr>
        <w:t xml:space="preserve"> cocontractant</w:t>
      </w:r>
    </w:p>
    <w:p w14:paraId="04F4427C" w14:textId="77777777" w:rsidR="00290B48" w:rsidRPr="008D73CB" w:rsidRDefault="00290B48" w:rsidP="004F6A45">
      <w:pPr>
        <w:pStyle w:val="05ARTICLENiv1-Texte"/>
        <w:tabs>
          <w:tab w:val="center" w:pos="3420"/>
          <w:tab w:val="center" w:pos="6120"/>
          <w:tab w:val="center" w:pos="8460"/>
        </w:tabs>
        <w:spacing w:after="0"/>
        <w:rPr>
          <w:rFonts w:ascii="Calibri Light" w:hAnsi="Calibri Light"/>
          <w:shd w:val="clear" w:color="auto" w:fill="FFFFFF"/>
        </w:rPr>
      </w:pPr>
      <w:r w:rsidRPr="008D73CB">
        <w:rPr>
          <w:rFonts w:ascii="Calibri Light" w:hAnsi="Calibri Light"/>
          <w:shd w:val="clear" w:color="auto" w:fill="FFFFFF"/>
        </w:rPr>
        <w:t>Compagnie :</w:t>
      </w:r>
      <w:r w:rsidRPr="008D73CB">
        <w:rPr>
          <w:rFonts w:ascii="Calibri Light" w:hAnsi="Calibri Light"/>
          <w:shd w:val="clear" w:color="auto" w:fill="FFFFFF"/>
        </w:rPr>
        <w:tab/>
        <w:t>………………………....</w:t>
      </w:r>
      <w:r w:rsidRPr="008D73CB">
        <w:rPr>
          <w:rFonts w:ascii="Calibri Light" w:hAnsi="Calibri Light"/>
          <w:shd w:val="clear" w:color="auto" w:fill="FFFFFF"/>
        </w:rPr>
        <w:tab/>
        <w:t>……………………………</w:t>
      </w:r>
      <w:r w:rsidRPr="008D73CB">
        <w:rPr>
          <w:rFonts w:ascii="Calibri Light" w:hAnsi="Calibri Light"/>
          <w:shd w:val="clear" w:color="auto" w:fill="FFFFFF"/>
        </w:rPr>
        <w:tab/>
        <w:t>…………………………….</w:t>
      </w:r>
    </w:p>
    <w:p w14:paraId="29A74153" w14:textId="77777777" w:rsidR="00290B48" w:rsidRPr="008D73CB" w:rsidRDefault="00290B48" w:rsidP="004F6A45">
      <w:pPr>
        <w:pStyle w:val="05ARTICLENiv1-Texte"/>
        <w:tabs>
          <w:tab w:val="center" w:pos="3420"/>
          <w:tab w:val="center" w:pos="6120"/>
          <w:tab w:val="center" w:pos="8460"/>
        </w:tabs>
        <w:spacing w:after="0"/>
        <w:rPr>
          <w:rFonts w:ascii="Calibri Light" w:hAnsi="Calibri Light"/>
          <w:shd w:val="clear" w:color="auto" w:fill="FFFFFF"/>
        </w:rPr>
      </w:pPr>
      <w:r w:rsidRPr="008D73CB">
        <w:rPr>
          <w:rFonts w:ascii="Calibri Light" w:hAnsi="Calibri Light"/>
          <w:shd w:val="clear" w:color="auto" w:fill="FFFFFF"/>
        </w:rPr>
        <w:t>N° police :</w:t>
      </w:r>
      <w:r w:rsidRPr="008D73CB">
        <w:rPr>
          <w:rFonts w:ascii="Calibri Light" w:hAnsi="Calibri Light"/>
          <w:shd w:val="clear" w:color="auto" w:fill="FFFFFF"/>
        </w:rPr>
        <w:tab/>
        <w:t>………………………....</w:t>
      </w:r>
      <w:r w:rsidRPr="008D73CB">
        <w:rPr>
          <w:rFonts w:ascii="Calibri Light" w:hAnsi="Calibri Light"/>
          <w:shd w:val="clear" w:color="auto" w:fill="FFFFFF"/>
        </w:rPr>
        <w:tab/>
        <w:t>……………………………</w:t>
      </w:r>
      <w:r w:rsidRPr="008D73CB">
        <w:rPr>
          <w:rFonts w:ascii="Calibri Light" w:hAnsi="Calibri Light"/>
          <w:shd w:val="clear" w:color="auto" w:fill="FFFFFF"/>
        </w:rPr>
        <w:tab/>
        <w:t>……………………………</w:t>
      </w:r>
    </w:p>
    <w:p w14:paraId="1081E26D" w14:textId="77777777" w:rsidR="004F6A45" w:rsidRDefault="004F6A45" w:rsidP="004F6A45">
      <w:pPr>
        <w:pStyle w:val="05ARTICLENiv1-Texte"/>
        <w:spacing w:after="0"/>
        <w:rPr>
          <w:rFonts w:ascii="Calibri Light" w:hAnsi="Calibri Light"/>
        </w:rPr>
      </w:pPr>
    </w:p>
    <w:p w14:paraId="61D817D5" w14:textId="77777777" w:rsidR="004F6A45" w:rsidRPr="004F6A45" w:rsidRDefault="004F6A45" w:rsidP="004F6A45">
      <w:pPr>
        <w:pStyle w:val="05ARTICLENiv1-Texte"/>
        <w:spacing w:after="0"/>
        <w:rPr>
          <w:rFonts w:ascii="Calibri Light" w:hAnsi="Calibri Light"/>
        </w:rPr>
      </w:pPr>
      <w:r w:rsidRPr="004F6A45">
        <w:rPr>
          <w:rFonts w:ascii="Calibri Light" w:hAnsi="Calibri Light"/>
        </w:rPr>
        <w:t xml:space="preserve">L'offre ainsi présentée ne nous lie toutefois que si l'attribution du marché a lieu dans un délai de 30 jours à compter de </w:t>
      </w:r>
      <w:r w:rsidRPr="004F6A45">
        <w:rPr>
          <w:rFonts w:ascii="Calibri Light" w:hAnsi="Calibri Light"/>
          <w:szCs w:val="16"/>
        </w:rPr>
        <w:t>la date limite de réception des offres ou, en cas de mise en œuvre de la négociation, à compter de la date limite de réception des offres finales.</w:t>
      </w:r>
    </w:p>
    <w:p w14:paraId="3A1734F9" w14:textId="77777777" w:rsidR="00344BDA" w:rsidRPr="00344BDA" w:rsidRDefault="00344BDA" w:rsidP="004F6A45">
      <w:pPr>
        <w:tabs>
          <w:tab w:val="left" w:pos="426"/>
          <w:tab w:val="left" w:pos="851"/>
        </w:tabs>
        <w:jc w:val="both"/>
        <w:rPr>
          <w:rFonts w:ascii="Calibri Light" w:hAnsi="Calibri Light"/>
        </w:rPr>
      </w:pPr>
    </w:p>
    <w:p w14:paraId="27581232" w14:textId="77777777" w:rsidR="00344BDA" w:rsidRPr="00344BDA" w:rsidRDefault="00344BDA" w:rsidP="004F6A45">
      <w:pPr>
        <w:shd w:val="clear" w:color="auto" w:fill="00CCFF"/>
        <w:tabs>
          <w:tab w:val="left" w:pos="-142"/>
          <w:tab w:val="left" w:pos="851"/>
          <w:tab w:val="left" w:pos="4111"/>
        </w:tabs>
        <w:jc w:val="both"/>
        <w:rPr>
          <w:rFonts w:ascii="Calibri Light" w:hAnsi="Calibri Light" w:cs="Arial"/>
          <w:b/>
          <w:sz w:val="22"/>
          <w:szCs w:val="22"/>
        </w:rPr>
      </w:pPr>
      <w:r>
        <w:rPr>
          <w:rFonts w:ascii="Calibri Light" w:hAnsi="Calibri Light" w:cs="Arial"/>
          <w:b/>
          <w:sz w:val="22"/>
          <w:szCs w:val="22"/>
        </w:rPr>
        <w:t>C</w:t>
      </w:r>
      <w:r w:rsidRPr="00344BDA">
        <w:rPr>
          <w:rFonts w:ascii="Calibri Light" w:hAnsi="Calibri Light" w:cs="Arial"/>
          <w:b/>
          <w:sz w:val="22"/>
          <w:szCs w:val="22"/>
        </w:rPr>
        <w:t xml:space="preserve"> - Objet </w:t>
      </w:r>
      <w:r w:rsidR="004F6A45">
        <w:rPr>
          <w:rFonts w:ascii="Calibri Light" w:hAnsi="Calibri Light" w:cs="Arial"/>
          <w:b/>
          <w:sz w:val="22"/>
          <w:szCs w:val="22"/>
        </w:rPr>
        <w:t>du marché – description</w:t>
      </w:r>
    </w:p>
    <w:p w14:paraId="78BEC48E" w14:textId="77777777" w:rsidR="00344BDA" w:rsidRPr="00344BDA" w:rsidRDefault="00344BDA" w:rsidP="004F6A45">
      <w:pPr>
        <w:tabs>
          <w:tab w:val="left" w:pos="426"/>
          <w:tab w:val="left" w:pos="851"/>
        </w:tabs>
        <w:jc w:val="both"/>
        <w:rPr>
          <w:rFonts w:ascii="Calibri Light" w:eastAsia="Wingdings" w:hAnsi="Calibri Light" w:cs="Wingdings"/>
          <w:b/>
          <w:color w:val="66CCFF"/>
          <w:spacing w:val="-10"/>
        </w:rPr>
      </w:pPr>
    </w:p>
    <w:p w14:paraId="6A352DB3" w14:textId="5DA51220" w:rsidR="00344BDA" w:rsidRPr="00344BDA" w:rsidRDefault="00344BDA" w:rsidP="004F6A45">
      <w:pPr>
        <w:tabs>
          <w:tab w:val="left" w:pos="426"/>
          <w:tab w:val="left" w:pos="851"/>
        </w:tabs>
        <w:jc w:val="both"/>
        <w:rPr>
          <w:rFonts w:ascii="Calibri Light" w:hAnsi="Calibri Light" w:cs="Arial"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 w:cs="Arial"/>
          <w:spacing w:val="-10"/>
        </w:rPr>
        <w:t xml:space="preserve">  </w:t>
      </w:r>
      <w:r w:rsidRPr="00344BDA">
        <w:rPr>
          <w:rFonts w:ascii="Calibri Light" w:hAnsi="Calibri Light" w:cs="Arial"/>
        </w:rPr>
        <w:t xml:space="preserve">Objet </w:t>
      </w:r>
      <w:r w:rsidRPr="00344BDA">
        <w:rPr>
          <w:rFonts w:ascii="Calibri Light" w:hAnsi="Calibri Light" w:cs="Arial"/>
          <w:bCs/>
        </w:rPr>
        <w:t>du marché</w:t>
      </w:r>
      <w:r>
        <w:rPr>
          <w:rFonts w:ascii="Calibri Light" w:hAnsi="Calibri Light" w:cs="Arial"/>
          <w:bCs/>
        </w:rPr>
        <w:t xml:space="preserve"> </w:t>
      </w:r>
      <w:r w:rsidRPr="00344BDA">
        <w:rPr>
          <w:rFonts w:ascii="Calibri Light" w:hAnsi="Calibri Light" w:cs="Arial"/>
        </w:rPr>
        <w:t>:</w:t>
      </w:r>
      <w:r w:rsidR="006B6B78">
        <w:rPr>
          <w:rFonts w:ascii="Calibri Light" w:hAnsi="Calibri Light" w:cs="Arial"/>
        </w:rPr>
        <w:t xml:space="preserve"> </w:t>
      </w:r>
    </w:p>
    <w:p w14:paraId="32470D7D" w14:textId="77777777" w:rsidR="00574B39" w:rsidRPr="00574B39" w:rsidRDefault="00574B39" w:rsidP="00574B39">
      <w:pPr>
        <w:tabs>
          <w:tab w:val="left" w:pos="426"/>
          <w:tab w:val="left" w:pos="851"/>
        </w:tabs>
        <w:jc w:val="center"/>
        <w:rPr>
          <w:rFonts w:ascii="Calibri Light" w:hAnsi="Calibri Light" w:cs="Arial"/>
          <w:b/>
          <w:bCs/>
        </w:rPr>
      </w:pPr>
      <w:r w:rsidRPr="00574B39">
        <w:rPr>
          <w:rFonts w:ascii="Calibri Light" w:hAnsi="Calibri Light" w:cs="Arial"/>
          <w:b/>
          <w:bCs/>
        </w:rPr>
        <w:t>SPL202501MOB01</w:t>
      </w:r>
      <w:r w:rsidR="00344BDA" w:rsidRPr="00574B39">
        <w:rPr>
          <w:rFonts w:ascii="Calibri Light" w:hAnsi="Calibri Light" w:cs="Arial"/>
          <w:b/>
          <w:bCs/>
        </w:rPr>
        <w:t xml:space="preserve"> - </w:t>
      </w:r>
      <w:r w:rsidRPr="00574B39">
        <w:rPr>
          <w:rFonts w:ascii="Calibri Light" w:hAnsi="Calibri Light" w:cs="Arial"/>
          <w:b/>
          <w:bCs/>
        </w:rPr>
        <w:t>FOURNITURE, LIVRAISON, MONTAGE ET INSTALLATION DE MOBILIER DE BUREAU</w:t>
      </w:r>
    </w:p>
    <w:p w14:paraId="15272DCE" w14:textId="6ADD4AA6" w:rsidR="00344BDA" w:rsidRPr="00344BDA" w:rsidRDefault="00344BDA" w:rsidP="004F6A45">
      <w:pPr>
        <w:jc w:val="center"/>
        <w:rPr>
          <w:rFonts w:ascii="Calibri Light" w:hAnsi="Calibri Light" w:cs="Calibri Light"/>
          <w:b/>
          <w:szCs w:val="22"/>
          <w:lang w:eastAsia="fr-FR"/>
        </w:rPr>
      </w:pPr>
    </w:p>
    <w:p w14:paraId="100985E8" w14:textId="77777777" w:rsidR="00344BDA" w:rsidRPr="00344BDA" w:rsidRDefault="00344BDA" w:rsidP="004F6A45">
      <w:pPr>
        <w:tabs>
          <w:tab w:val="left" w:pos="426"/>
          <w:tab w:val="left" w:pos="851"/>
        </w:tabs>
        <w:jc w:val="both"/>
        <w:rPr>
          <w:rFonts w:ascii="Calibri Light" w:hAnsi="Calibri Light" w:cs="Arial"/>
          <w:b/>
        </w:rPr>
      </w:pPr>
      <w:r w:rsidRPr="00344BDA">
        <w:rPr>
          <w:rFonts w:ascii="Calibri Light" w:hAnsi="Calibri Light" w:cs="Arial"/>
        </w:rPr>
        <w:t xml:space="preserve">Marché ordinaire passé selon une Procédure Adaptée </w:t>
      </w:r>
      <w:r w:rsidRPr="00344BDA">
        <w:rPr>
          <w:rFonts w:ascii="Calibri Light" w:hAnsi="Calibri Light" w:cs="Calibri Light"/>
        </w:rPr>
        <w:t>conformément aux dispositions de l’Article L.2123-1 du Code de la Commande Publique</w:t>
      </w:r>
    </w:p>
    <w:p w14:paraId="5862C502" w14:textId="77777777" w:rsidR="00344BDA" w:rsidRPr="00344BDA" w:rsidRDefault="00344BDA" w:rsidP="004F6A45">
      <w:pPr>
        <w:tabs>
          <w:tab w:val="left" w:pos="426"/>
          <w:tab w:val="left" w:pos="851"/>
        </w:tabs>
        <w:jc w:val="both"/>
        <w:rPr>
          <w:rFonts w:ascii="Calibri Light" w:hAnsi="Calibri Light" w:cs="Arial"/>
        </w:rPr>
      </w:pPr>
    </w:p>
    <w:p w14:paraId="1FD06D6B" w14:textId="03B2261C" w:rsidR="006B6B78" w:rsidRPr="00B31807" w:rsidRDefault="006B6B78" w:rsidP="006B6B78">
      <w:pPr>
        <w:tabs>
          <w:tab w:val="left" w:pos="426"/>
          <w:tab w:val="left" w:pos="851"/>
        </w:tabs>
        <w:jc w:val="both"/>
        <w:rPr>
          <w:rFonts w:ascii="Calibri Light" w:hAnsi="Calibri Light" w:cs="Calibri Light"/>
          <w:i/>
          <w:sz w:val="22"/>
          <w:szCs w:val="22"/>
        </w:rPr>
      </w:pPr>
      <w:r w:rsidRPr="00B31807">
        <w:rPr>
          <w:rFonts w:ascii="Calibri Light" w:eastAsia="Wingdings" w:hAnsi="Calibri Light" w:cs="Calibri Light"/>
          <w:b/>
          <w:color w:val="66CCFF"/>
          <w:spacing w:val="-10"/>
          <w:sz w:val="22"/>
          <w:szCs w:val="22"/>
        </w:rPr>
        <w:t></w:t>
      </w:r>
      <w:r w:rsidRPr="00B31807">
        <w:rPr>
          <w:rFonts w:ascii="Calibri Light" w:eastAsia="Arial" w:hAnsi="Calibri Light" w:cs="Calibri Light"/>
          <w:spacing w:val="-10"/>
          <w:sz w:val="22"/>
          <w:szCs w:val="22"/>
        </w:rPr>
        <w:t xml:space="preserve">  </w:t>
      </w:r>
      <w:r w:rsidRPr="00B31807">
        <w:rPr>
          <w:rFonts w:ascii="Calibri Light" w:hAnsi="Calibri Light" w:cs="Calibri Light"/>
          <w:sz w:val="22"/>
          <w:szCs w:val="22"/>
        </w:rPr>
        <w:t>Cet acte d'engagement correspond</w:t>
      </w:r>
      <w:r>
        <w:rPr>
          <w:rFonts w:ascii="Calibri Light" w:hAnsi="Calibri Light" w:cs="Calibri Light"/>
          <w:sz w:val="22"/>
          <w:szCs w:val="22"/>
        </w:rPr>
        <w:t xml:space="preserve"> au lot (un document par lot)</w:t>
      </w:r>
      <w:r w:rsidRPr="00B31807">
        <w:rPr>
          <w:rFonts w:ascii="Calibri Light" w:hAnsi="Calibri Light" w:cs="Calibri Light"/>
          <w:sz w:val="22"/>
          <w:szCs w:val="22"/>
        </w:rPr>
        <w:t>:</w:t>
      </w:r>
    </w:p>
    <w:p w14:paraId="1A0262FD" w14:textId="4B8EB16F" w:rsidR="006B6B78" w:rsidRPr="00B31807" w:rsidRDefault="006B6B78" w:rsidP="006B6B78">
      <w:pPr>
        <w:ind w:left="709"/>
        <w:jc w:val="both"/>
        <w:rPr>
          <w:rFonts w:ascii="Calibri Light" w:hAnsi="Calibri Light" w:cs="Calibri Light"/>
          <w:sz w:val="22"/>
          <w:szCs w:val="22"/>
        </w:rPr>
      </w:pPr>
      <w:r w:rsidRPr="006B6B78">
        <w:rPr>
          <w:rFonts w:ascii="Calibri Light" w:hAnsi="Calibri Light" w:cs="Calibri Light"/>
          <w:noProof/>
          <w:spacing w:val="-6"/>
          <w:sz w:val="22"/>
          <w:szCs w:val="22"/>
          <w:highlight w:val="lightGray"/>
          <w:lang w:eastAsia="fr-FR"/>
        </w:rPr>
        <w:sym w:font="Wingdings" w:char="F0A8"/>
      </w:r>
      <w:r w:rsidRPr="00B31807">
        <w:rPr>
          <w:rFonts w:ascii="Calibri Light" w:hAnsi="Calibri Light" w:cs="Calibri Light"/>
          <w:sz w:val="22"/>
          <w:szCs w:val="22"/>
        </w:rPr>
        <w:tab/>
      </w:r>
      <w:r w:rsidRPr="001933E5">
        <w:rPr>
          <w:rFonts w:ascii="Calibri Light" w:hAnsi="Calibri Light" w:cs="Calibri Light"/>
          <w:sz w:val="22"/>
          <w:szCs w:val="22"/>
        </w:rPr>
        <w:t xml:space="preserve">n°1 – </w:t>
      </w:r>
      <w:r w:rsidR="00574B39">
        <w:rPr>
          <w:rFonts w:ascii="Calibri Light" w:hAnsi="Calibri Light" w:cs="Calibri Light"/>
          <w:sz w:val="22"/>
          <w:szCs w:val="22"/>
        </w:rPr>
        <w:t>Espaces de travail</w:t>
      </w:r>
    </w:p>
    <w:p w14:paraId="689C3177" w14:textId="2ACFDFA3" w:rsidR="006B6B78" w:rsidRPr="00B31807" w:rsidRDefault="006B6B78" w:rsidP="006B6B78">
      <w:pPr>
        <w:ind w:left="709"/>
        <w:jc w:val="both"/>
        <w:rPr>
          <w:rFonts w:ascii="Calibri Light" w:hAnsi="Calibri Light" w:cs="Calibri Light"/>
          <w:sz w:val="22"/>
          <w:szCs w:val="22"/>
        </w:rPr>
      </w:pPr>
      <w:r w:rsidRPr="006B6B78">
        <w:rPr>
          <w:rFonts w:ascii="Calibri Light" w:hAnsi="Calibri Light" w:cs="Calibri Light"/>
          <w:noProof/>
          <w:spacing w:val="-6"/>
          <w:sz w:val="22"/>
          <w:szCs w:val="22"/>
          <w:highlight w:val="lightGray"/>
          <w:lang w:eastAsia="fr-FR"/>
        </w:rPr>
        <w:sym w:font="Wingdings" w:char="F0A8"/>
      </w:r>
      <w:r w:rsidRPr="00B31807">
        <w:rPr>
          <w:rFonts w:ascii="Calibri Light" w:hAnsi="Calibri Light" w:cs="Calibri Light"/>
          <w:sz w:val="22"/>
          <w:szCs w:val="22"/>
        </w:rPr>
        <w:tab/>
        <w:t xml:space="preserve">n°2 – </w:t>
      </w:r>
      <w:r w:rsidR="00574B39">
        <w:rPr>
          <w:rFonts w:ascii="Calibri Light" w:hAnsi="Calibri Light" w:cs="Calibri Light"/>
          <w:sz w:val="22"/>
          <w:szCs w:val="22"/>
        </w:rPr>
        <w:t>Espaces communs</w:t>
      </w:r>
    </w:p>
    <w:p w14:paraId="4B228CDA" w14:textId="12C0AA06" w:rsidR="006B6B78" w:rsidRPr="00B31807" w:rsidRDefault="006B6B78" w:rsidP="006B6B78">
      <w:pPr>
        <w:ind w:left="709"/>
        <w:jc w:val="both"/>
        <w:rPr>
          <w:rFonts w:ascii="Calibri Light" w:hAnsi="Calibri Light" w:cs="Calibri Light"/>
          <w:sz w:val="22"/>
          <w:szCs w:val="22"/>
        </w:rPr>
      </w:pPr>
      <w:r w:rsidRPr="006B6B78">
        <w:rPr>
          <w:rFonts w:ascii="Calibri Light" w:hAnsi="Calibri Light" w:cs="Calibri Light"/>
          <w:noProof/>
          <w:spacing w:val="-6"/>
          <w:sz w:val="22"/>
          <w:szCs w:val="22"/>
          <w:highlight w:val="lightGray"/>
          <w:lang w:eastAsia="fr-FR"/>
        </w:rPr>
        <w:sym w:font="Wingdings" w:char="F0A8"/>
      </w:r>
      <w:r w:rsidRPr="00B31807">
        <w:rPr>
          <w:rFonts w:ascii="Calibri Light" w:hAnsi="Calibri Light" w:cs="Calibri Light"/>
          <w:sz w:val="22"/>
          <w:szCs w:val="22"/>
        </w:rPr>
        <w:tab/>
        <w:t xml:space="preserve">n°3 – </w:t>
      </w:r>
      <w:r w:rsidR="00574B39">
        <w:rPr>
          <w:rFonts w:ascii="Calibri Light" w:hAnsi="Calibri Light" w:cs="Calibri Light"/>
          <w:sz w:val="22"/>
          <w:szCs w:val="22"/>
        </w:rPr>
        <w:t>Assises</w:t>
      </w:r>
    </w:p>
    <w:p w14:paraId="27F10D41" w14:textId="7ECAF742" w:rsidR="00344BDA" w:rsidRDefault="004F6A45" w:rsidP="004F6A45">
      <w:pPr>
        <w:pStyle w:val="fcasegauche"/>
        <w:spacing w:after="0"/>
        <w:ind w:left="709" w:firstLine="0"/>
        <w:rPr>
          <w:rFonts w:ascii="Calibri Light" w:hAnsi="Calibri Light" w:cs="Arial"/>
        </w:rPr>
      </w:pPr>
      <w:r>
        <w:rPr>
          <w:rFonts w:ascii="Calibri Light" w:hAnsi="Calibri Light" w:cs="Arial"/>
        </w:rPr>
        <w:t xml:space="preserve">du marché dont les prestations sont définies dans le </w:t>
      </w:r>
      <w:r w:rsidR="00574B39">
        <w:rPr>
          <w:rFonts w:ascii="Calibri Light" w:hAnsi="Calibri Light" w:cs="Arial"/>
        </w:rPr>
        <w:t>cahier des charges</w:t>
      </w:r>
    </w:p>
    <w:p w14:paraId="659632A1" w14:textId="77777777" w:rsidR="00344BDA" w:rsidRPr="00344BDA" w:rsidRDefault="00344BDA" w:rsidP="004F6A45">
      <w:pPr>
        <w:pStyle w:val="fcasegauche"/>
        <w:spacing w:after="0"/>
        <w:ind w:left="709" w:firstLine="0"/>
        <w:rPr>
          <w:rFonts w:ascii="Calibri Light" w:hAnsi="Calibri Light" w:cs="Arial"/>
        </w:rPr>
      </w:pPr>
    </w:p>
    <w:p w14:paraId="4E213749" w14:textId="77777777" w:rsidR="00344BDA" w:rsidRDefault="00344BDA" w:rsidP="004F6A45">
      <w:pPr>
        <w:pStyle w:val="05ARTICLENiv1-Texte"/>
        <w:spacing w:after="0"/>
        <w:rPr>
          <w:rFonts w:ascii="Calibri Light" w:hAnsi="Calibri Light"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/>
          <w:spacing w:val="-10"/>
        </w:rPr>
        <w:t xml:space="preserve">  </w:t>
      </w:r>
      <w:r>
        <w:rPr>
          <w:rFonts w:ascii="Calibri Light" w:hAnsi="Calibri Light"/>
        </w:rPr>
        <w:t>Décomposition du marché en tranches</w:t>
      </w:r>
    </w:p>
    <w:p w14:paraId="6B52BB77" w14:textId="77777777" w:rsidR="00344BDA" w:rsidRPr="008D73CB" w:rsidRDefault="00344BDA" w:rsidP="004F6A45">
      <w:pPr>
        <w:pStyle w:val="05ARTICLENiv1-Texte"/>
        <w:spacing w:after="0"/>
        <w:ind w:left="284"/>
        <w:rPr>
          <w:rFonts w:ascii="Calibri Light" w:hAnsi="Calibri Light"/>
        </w:rPr>
      </w:pPr>
      <w:r>
        <w:rPr>
          <w:rFonts w:ascii="Wingdings" w:hAnsi="Wingdings"/>
          <w:sz w:val="22"/>
          <w:highlight w:val="lightGray"/>
        </w:rPr>
        <w:sym w:font="Wingdings" w:char="F078"/>
      </w:r>
      <w:r w:rsidRPr="008D73CB">
        <w:rPr>
          <w:rFonts w:ascii="Calibri Light" w:hAnsi="Calibri Light"/>
        </w:rPr>
        <w:t xml:space="preserve">Le marché ne fait pas l’objet d’une décomposition en tranches </w:t>
      </w:r>
    </w:p>
    <w:p w14:paraId="5FEEBD2A" w14:textId="77777777" w:rsidR="00344BDA" w:rsidRPr="008D73CB" w:rsidRDefault="00344BDA" w:rsidP="004F6A45">
      <w:pPr>
        <w:pStyle w:val="05ARTICLENiv1-Texte"/>
        <w:spacing w:after="0"/>
        <w:rPr>
          <w:rFonts w:ascii="Calibri Light" w:hAnsi="Calibri Light"/>
          <w:color w:val="FF0000"/>
        </w:rPr>
      </w:pPr>
    </w:p>
    <w:p w14:paraId="64DBD4B0" w14:textId="77777777" w:rsidR="00344BDA" w:rsidRPr="00344BDA" w:rsidRDefault="00344BDA" w:rsidP="004F6A45">
      <w:pPr>
        <w:shd w:val="clear" w:color="auto" w:fill="00CCFF"/>
        <w:tabs>
          <w:tab w:val="left" w:pos="-142"/>
          <w:tab w:val="left" w:pos="851"/>
          <w:tab w:val="left" w:pos="4111"/>
        </w:tabs>
        <w:jc w:val="both"/>
        <w:rPr>
          <w:rFonts w:ascii="Calibri Light" w:hAnsi="Calibri Light" w:cs="Arial"/>
          <w:b/>
          <w:sz w:val="22"/>
          <w:szCs w:val="22"/>
        </w:rPr>
      </w:pPr>
      <w:r>
        <w:rPr>
          <w:rFonts w:ascii="Calibri Light" w:hAnsi="Calibri Light" w:cs="Arial"/>
          <w:b/>
          <w:sz w:val="22"/>
          <w:szCs w:val="22"/>
        </w:rPr>
        <w:t>D</w:t>
      </w:r>
      <w:r w:rsidRPr="00344BDA">
        <w:rPr>
          <w:rFonts w:ascii="Calibri Light" w:hAnsi="Calibri Light" w:cs="Arial"/>
          <w:b/>
          <w:sz w:val="22"/>
          <w:szCs w:val="22"/>
        </w:rPr>
        <w:t xml:space="preserve">- </w:t>
      </w:r>
      <w:r>
        <w:rPr>
          <w:rFonts w:ascii="Calibri Light" w:hAnsi="Calibri Light" w:cs="Arial"/>
          <w:b/>
          <w:sz w:val="22"/>
          <w:szCs w:val="22"/>
        </w:rPr>
        <w:t>Durée du marché - reconduction</w:t>
      </w:r>
    </w:p>
    <w:p w14:paraId="607B5B5F" w14:textId="77777777" w:rsidR="00344BDA" w:rsidRPr="008D73CB" w:rsidRDefault="00344BDA" w:rsidP="004F6A45">
      <w:pPr>
        <w:pStyle w:val="05ARTICLENiv1-Texte"/>
        <w:spacing w:after="0"/>
        <w:rPr>
          <w:rFonts w:ascii="Calibri Light" w:hAnsi="Calibri Light"/>
          <w:color w:val="FF0000"/>
        </w:rPr>
      </w:pPr>
    </w:p>
    <w:p w14:paraId="4F753DC4" w14:textId="1BA73CAC" w:rsidR="00344BDA" w:rsidRDefault="00574B39" w:rsidP="004F6A45">
      <w:pPr>
        <w:pStyle w:val="05ARTICLENiv1-Texte"/>
        <w:spacing w:after="0"/>
        <w:rPr>
          <w:rFonts w:ascii="Calibri Light" w:hAnsi="Calibri Light" w:cs="Calibri Light"/>
          <w:sz w:val="22"/>
        </w:rPr>
      </w:pPr>
      <w:r w:rsidRPr="008120CF">
        <w:rPr>
          <w:rFonts w:ascii="Calibri Light" w:hAnsi="Calibri Light" w:cs="Calibri Light"/>
          <w:sz w:val="22"/>
        </w:rPr>
        <w:t>Le démarrage des prestations commencera à compter de la date précisée lors de la notification du marché</w:t>
      </w:r>
      <w:r>
        <w:rPr>
          <w:rFonts w:ascii="Calibri Light" w:hAnsi="Calibri Light" w:cs="Calibri Light"/>
          <w:sz w:val="22"/>
        </w:rPr>
        <w:t xml:space="preserve"> et se terminera à l’admission du mobilier et des prestations associées.</w:t>
      </w:r>
    </w:p>
    <w:p w14:paraId="70330BA3" w14:textId="77777777" w:rsidR="00574B39" w:rsidRPr="008D73CB" w:rsidRDefault="00574B39" w:rsidP="004F6A45">
      <w:pPr>
        <w:pStyle w:val="05ARTICLENiv1-Texte"/>
        <w:spacing w:after="0"/>
        <w:rPr>
          <w:rFonts w:ascii="Calibri Light" w:hAnsi="Calibri Light"/>
          <w:color w:val="FF0000"/>
        </w:rPr>
      </w:pPr>
    </w:p>
    <w:p w14:paraId="5FCF584D" w14:textId="77777777" w:rsidR="00857378" w:rsidRPr="00344BDA" w:rsidRDefault="00857378" w:rsidP="004F6A45">
      <w:pPr>
        <w:shd w:val="clear" w:color="auto" w:fill="00CCFF"/>
        <w:tabs>
          <w:tab w:val="left" w:pos="-142"/>
          <w:tab w:val="left" w:pos="851"/>
          <w:tab w:val="left" w:pos="4111"/>
        </w:tabs>
        <w:jc w:val="both"/>
        <w:rPr>
          <w:rFonts w:ascii="Calibri Light" w:hAnsi="Calibri Light" w:cs="Arial"/>
          <w:b/>
          <w:sz w:val="22"/>
          <w:szCs w:val="22"/>
        </w:rPr>
      </w:pPr>
      <w:r>
        <w:rPr>
          <w:rFonts w:ascii="Calibri Light" w:hAnsi="Calibri Light" w:cs="Arial"/>
          <w:b/>
          <w:sz w:val="22"/>
          <w:szCs w:val="22"/>
        </w:rPr>
        <w:t>E</w:t>
      </w:r>
      <w:r w:rsidRPr="00344BDA">
        <w:rPr>
          <w:rFonts w:ascii="Calibri Light" w:hAnsi="Calibri Light" w:cs="Arial"/>
          <w:b/>
          <w:sz w:val="22"/>
          <w:szCs w:val="22"/>
        </w:rPr>
        <w:t xml:space="preserve">- </w:t>
      </w:r>
      <w:r>
        <w:rPr>
          <w:rFonts w:ascii="Calibri Light" w:hAnsi="Calibri Light" w:cs="Arial"/>
          <w:b/>
          <w:sz w:val="22"/>
          <w:szCs w:val="22"/>
        </w:rPr>
        <w:t>Montant de l’offre et forme du prix</w:t>
      </w:r>
    </w:p>
    <w:p w14:paraId="307B627B" w14:textId="77777777" w:rsidR="00857378" w:rsidRPr="008D73CB" w:rsidRDefault="00857378" w:rsidP="004F6A45">
      <w:pPr>
        <w:pStyle w:val="05ARTICLENiv1-Texte"/>
        <w:spacing w:after="0"/>
        <w:rPr>
          <w:rFonts w:ascii="Calibri Light" w:hAnsi="Calibri Light"/>
          <w:color w:val="FF0000"/>
        </w:rPr>
      </w:pPr>
    </w:p>
    <w:p w14:paraId="6631E0F3" w14:textId="715263F3" w:rsidR="00685C6F" w:rsidRPr="00685C6F" w:rsidRDefault="00685C6F" w:rsidP="00685C6F">
      <w:pPr>
        <w:autoSpaceDE w:val="0"/>
        <w:autoSpaceDN w:val="0"/>
        <w:adjustRightInd w:val="0"/>
        <w:jc w:val="both"/>
        <w:rPr>
          <w:rFonts w:ascii="Calibri Light" w:hAnsi="Calibri Light" w:cs="Times New Roman"/>
          <w:noProof/>
          <w:spacing w:val="-6"/>
          <w:lang w:eastAsia="fr-FR"/>
        </w:rPr>
      </w:pPr>
      <w:r w:rsidRPr="00685C6F">
        <w:rPr>
          <w:rFonts w:ascii="Calibri Light" w:hAnsi="Calibri Light" w:cs="Times New Roman"/>
          <w:noProof/>
          <w:spacing w:val="-6"/>
          <w:lang w:eastAsia="fr-FR"/>
        </w:rPr>
        <w:t>Les prix du marché sont fermes et définitifs.</w:t>
      </w:r>
    </w:p>
    <w:p w14:paraId="50ED9AA9" w14:textId="77777777" w:rsidR="00685C6F" w:rsidRPr="006B6B78" w:rsidRDefault="00685C6F" w:rsidP="00685C6F">
      <w:pPr>
        <w:suppressAutoHyphens w:val="0"/>
        <w:jc w:val="both"/>
        <w:rPr>
          <w:rFonts w:ascii="Calibri Light" w:hAnsi="Calibri Light" w:cs="Times New Roman"/>
          <w:noProof/>
          <w:spacing w:val="-6"/>
          <w:highlight w:val="yellow"/>
          <w:lang w:eastAsia="fr-FR"/>
        </w:rPr>
      </w:pPr>
    </w:p>
    <w:p w14:paraId="3A4868B6" w14:textId="77777777" w:rsidR="00857378" w:rsidRPr="00685C6F" w:rsidRDefault="00857378" w:rsidP="00D644B5">
      <w:pPr>
        <w:suppressAutoHyphens w:val="0"/>
        <w:jc w:val="both"/>
        <w:rPr>
          <w:rFonts w:ascii="Calibri Light" w:hAnsi="Calibri Light"/>
        </w:rPr>
      </w:pPr>
      <w:r w:rsidRPr="00685C6F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685C6F">
        <w:rPr>
          <w:rFonts w:ascii="Calibri Light" w:eastAsia="Arial" w:hAnsi="Calibri Light" w:cs="Arial"/>
          <w:spacing w:val="-10"/>
        </w:rPr>
        <w:t xml:space="preserve">  </w:t>
      </w:r>
      <w:r w:rsidRPr="00685C6F">
        <w:rPr>
          <w:rFonts w:ascii="Calibri Light" w:hAnsi="Calibri Light"/>
        </w:rPr>
        <w:t>Montant de l’offre</w:t>
      </w:r>
    </w:p>
    <w:p w14:paraId="06E5D35B" w14:textId="77777777" w:rsidR="009B1CD0" w:rsidRPr="00685C6F" w:rsidRDefault="007D7A65" w:rsidP="004F6A45">
      <w:pPr>
        <w:tabs>
          <w:tab w:val="left" w:pos="426"/>
          <w:tab w:val="left" w:pos="851"/>
        </w:tabs>
        <w:ind w:left="1134"/>
        <w:jc w:val="both"/>
        <w:rPr>
          <w:rFonts w:ascii="Calibri Light" w:hAnsi="Calibri Light"/>
        </w:rPr>
      </w:pPr>
      <w:r w:rsidRPr="00685C6F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685C6F">
        <w:rPr>
          <w:rFonts w:ascii="Calibri Light" w:hAnsi="Calibri Light"/>
        </w:rPr>
        <w:instrText xml:space="preserve"> FORMCHECKBOX </w:instrText>
      </w:r>
      <w:r w:rsidRPr="00685C6F">
        <w:rPr>
          <w:rFonts w:ascii="Calibri Light" w:hAnsi="Calibri Light"/>
        </w:rPr>
      </w:r>
      <w:r w:rsidRPr="00685C6F">
        <w:rPr>
          <w:rFonts w:ascii="Calibri Light" w:hAnsi="Calibri Light"/>
        </w:rPr>
        <w:fldChar w:fldCharType="separate"/>
      </w:r>
      <w:r w:rsidRPr="00685C6F">
        <w:rPr>
          <w:rFonts w:ascii="Calibri Light" w:hAnsi="Calibri Light"/>
        </w:rPr>
        <w:fldChar w:fldCharType="end"/>
      </w:r>
      <w:r w:rsidR="009B1CD0" w:rsidRPr="00685C6F">
        <w:rPr>
          <w:rFonts w:ascii="Calibri Light" w:hAnsi="Calibri Light"/>
        </w:rPr>
        <w:t xml:space="preserve"> Taux de la TVA : </w:t>
      </w:r>
    </w:p>
    <w:p w14:paraId="39E9F73E" w14:textId="77777777" w:rsidR="009B1CD0" w:rsidRPr="00685C6F" w:rsidRDefault="007D7A65" w:rsidP="004F6A45">
      <w:pPr>
        <w:tabs>
          <w:tab w:val="left" w:leader="dot" w:pos="7371"/>
        </w:tabs>
        <w:ind w:left="1134"/>
        <w:jc w:val="both"/>
        <w:rPr>
          <w:rFonts w:ascii="Calibri Light" w:hAnsi="Calibri Light"/>
        </w:rPr>
      </w:pPr>
      <w:r w:rsidRPr="00685C6F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685C6F">
        <w:rPr>
          <w:rFonts w:ascii="Calibri Light" w:hAnsi="Calibri Light"/>
        </w:rPr>
        <w:instrText xml:space="preserve"> FORMCHECKBOX </w:instrText>
      </w:r>
      <w:r w:rsidRPr="00685C6F">
        <w:rPr>
          <w:rFonts w:ascii="Calibri Light" w:hAnsi="Calibri Light"/>
        </w:rPr>
      </w:r>
      <w:r w:rsidRPr="00685C6F">
        <w:rPr>
          <w:rFonts w:ascii="Calibri Light" w:hAnsi="Calibri Light"/>
        </w:rPr>
        <w:fldChar w:fldCharType="separate"/>
      </w:r>
      <w:r w:rsidRPr="00685C6F">
        <w:rPr>
          <w:rFonts w:ascii="Calibri Light" w:hAnsi="Calibri Light"/>
        </w:rPr>
        <w:fldChar w:fldCharType="end"/>
      </w:r>
      <w:r w:rsidR="009B1CD0" w:rsidRPr="00685C6F">
        <w:rPr>
          <w:rFonts w:ascii="Calibri Light" w:hAnsi="Calibri Light"/>
        </w:rPr>
        <w:t xml:space="preserve"> Montant hors taxes</w:t>
      </w:r>
      <w:r w:rsidR="009B1CD0" w:rsidRPr="00685C6F">
        <w:rPr>
          <w:rStyle w:val="Caractresdenotedebasdepage"/>
          <w:rFonts w:ascii="Calibri Light" w:hAnsi="Calibri Light"/>
        </w:rPr>
        <w:t> </w:t>
      </w:r>
      <w:r w:rsidR="00857378" w:rsidRPr="00685C6F">
        <w:rPr>
          <w:rFonts w:ascii="Calibri Light" w:hAnsi="Calibri Light"/>
        </w:rPr>
        <w:t>:</w:t>
      </w:r>
      <w:r w:rsidR="009B1CD0" w:rsidRPr="00685C6F">
        <w:rPr>
          <w:rFonts w:ascii="Calibri Light" w:hAnsi="Calibri Light" w:cs="Arial"/>
        </w:rPr>
        <w:t xml:space="preserve"> </w:t>
      </w:r>
      <w:r w:rsidR="00857378" w:rsidRPr="00685C6F">
        <w:rPr>
          <w:rFonts w:ascii="Calibri Light" w:hAnsi="Calibri Light" w:cs="Arial"/>
        </w:rPr>
        <w:tab/>
      </w:r>
    </w:p>
    <w:p w14:paraId="5FBECD4E" w14:textId="77777777" w:rsidR="009B1CD0" w:rsidRPr="00685C6F" w:rsidRDefault="007D7A65" w:rsidP="004F6A45">
      <w:pPr>
        <w:pStyle w:val="fcase1ertab"/>
        <w:tabs>
          <w:tab w:val="clear" w:pos="426"/>
          <w:tab w:val="left" w:leader="dot" w:pos="7371"/>
        </w:tabs>
        <w:ind w:left="1134" w:firstLine="0"/>
        <w:rPr>
          <w:rFonts w:ascii="Calibri Light" w:hAnsi="Calibri Light" w:cs="Arial"/>
        </w:rPr>
      </w:pPr>
      <w:r w:rsidRPr="00685C6F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685C6F">
        <w:rPr>
          <w:rFonts w:ascii="Calibri Light" w:hAnsi="Calibri Light"/>
        </w:rPr>
        <w:instrText xml:space="preserve"> FORMCHECKBOX </w:instrText>
      </w:r>
      <w:r w:rsidRPr="00685C6F">
        <w:rPr>
          <w:rFonts w:ascii="Calibri Light" w:hAnsi="Calibri Light"/>
        </w:rPr>
      </w:r>
      <w:r w:rsidRPr="00685C6F">
        <w:rPr>
          <w:rFonts w:ascii="Calibri Light" w:hAnsi="Calibri Light"/>
        </w:rPr>
        <w:fldChar w:fldCharType="separate"/>
      </w:r>
      <w:r w:rsidRPr="00685C6F">
        <w:rPr>
          <w:rFonts w:ascii="Calibri Light" w:hAnsi="Calibri Light"/>
        </w:rPr>
        <w:fldChar w:fldCharType="end"/>
      </w:r>
      <w:r w:rsidR="009B1CD0" w:rsidRPr="00685C6F">
        <w:rPr>
          <w:rFonts w:ascii="Calibri Light" w:hAnsi="Calibri Light"/>
        </w:rPr>
        <w:t xml:space="preserve"> Montant TTC</w:t>
      </w:r>
      <w:r w:rsidR="009B1CD0" w:rsidRPr="00685C6F">
        <w:rPr>
          <w:rStyle w:val="Caractresdenotedebasdepage"/>
          <w:rFonts w:ascii="Calibri Light" w:hAnsi="Calibri Light"/>
        </w:rPr>
        <w:t> </w:t>
      </w:r>
      <w:r w:rsidR="009B1CD0" w:rsidRPr="00685C6F">
        <w:rPr>
          <w:rFonts w:ascii="Calibri Light" w:hAnsi="Calibri Light"/>
        </w:rPr>
        <w:t>:</w:t>
      </w:r>
      <w:r w:rsidR="00857378" w:rsidRPr="00685C6F">
        <w:rPr>
          <w:rFonts w:ascii="Calibri Light" w:hAnsi="Calibri Light"/>
        </w:rPr>
        <w:t xml:space="preserve"> </w:t>
      </w:r>
      <w:r w:rsidR="00857378" w:rsidRPr="00685C6F">
        <w:rPr>
          <w:rFonts w:ascii="Calibri Light" w:hAnsi="Calibri Light" w:cs="Arial"/>
        </w:rPr>
        <w:tab/>
      </w:r>
    </w:p>
    <w:p w14:paraId="35D703A0" w14:textId="77777777" w:rsidR="009B1CD0" w:rsidRPr="00685C6F" w:rsidRDefault="009B1CD0" w:rsidP="004F6A45">
      <w:pPr>
        <w:pStyle w:val="fcase1ertab"/>
        <w:tabs>
          <w:tab w:val="left" w:pos="851"/>
          <w:tab w:val="left" w:leader="dot" w:pos="7371"/>
        </w:tabs>
        <w:ind w:left="1418" w:firstLine="0"/>
        <w:rPr>
          <w:rFonts w:ascii="Calibri Light" w:hAnsi="Calibri Light" w:cs="Arial"/>
          <w:u w:val="single"/>
        </w:rPr>
      </w:pPr>
      <w:r w:rsidRPr="00685C6F">
        <w:rPr>
          <w:rFonts w:ascii="Calibri Light" w:hAnsi="Calibri Light" w:cs="Arial"/>
        </w:rPr>
        <w:t xml:space="preserve">Montant TTC arrêté en lettres à : </w:t>
      </w:r>
      <w:r w:rsidR="00857378" w:rsidRPr="00685C6F">
        <w:rPr>
          <w:rFonts w:ascii="Calibri Light" w:hAnsi="Calibri Light" w:cs="Arial"/>
        </w:rPr>
        <w:tab/>
      </w:r>
    </w:p>
    <w:p w14:paraId="14B2E63F" w14:textId="77777777" w:rsidR="009B1CD0" w:rsidRPr="00685C6F" w:rsidRDefault="009B1CD0" w:rsidP="004F6A45">
      <w:pPr>
        <w:pStyle w:val="fcase1ertab"/>
        <w:tabs>
          <w:tab w:val="clear" w:pos="426"/>
        </w:tabs>
        <w:ind w:left="851" w:firstLine="0"/>
        <w:rPr>
          <w:rFonts w:ascii="Calibri Light" w:hAnsi="Calibri Light" w:cs="Arial"/>
        </w:rPr>
      </w:pPr>
      <w:r w:rsidRPr="00685C6F">
        <w:rPr>
          <w:rFonts w:ascii="Calibri Light" w:hAnsi="Calibri Light" w:cs="Arial"/>
        </w:rPr>
        <w:t>OU</w:t>
      </w:r>
      <w:r w:rsidR="00857378" w:rsidRPr="00685C6F">
        <w:rPr>
          <w:rFonts w:ascii="Calibri Light" w:hAnsi="Calibri Light" w:cs="Arial"/>
        </w:rPr>
        <w:t xml:space="preserve"> </w:t>
      </w:r>
      <w:r w:rsidR="007D7A65" w:rsidRPr="00685C6F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="007D7A65" w:rsidRPr="00685C6F">
        <w:rPr>
          <w:rFonts w:ascii="Calibri Light" w:hAnsi="Calibri Light"/>
        </w:rPr>
        <w:instrText xml:space="preserve"> FORMCHECKBOX </w:instrText>
      </w:r>
      <w:r w:rsidR="007D7A65" w:rsidRPr="00685C6F">
        <w:rPr>
          <w:rFonts w:ascii="Calibri Light" w:hAnsi="Calibri Light"/>
        </w:rPr>
      </w:r>
      <w:r w:rsidR="007D7A65" w:rsidRPr="00685C6F">
        <w:rPr>
          <w:rFonts w:ascii="Calibri Light" w:hAnsi="Calibri Light"/>
        </w:rPr>
        <w:fldChar w:fldCharType="separate"/>
      </w:r>
      <w:r w:rsidR="007D7A65" w:rsidRPr="00685C6F">
        <w:rPr>
          <w:rFonts w:ascii="Calibri Light" w:hAnsi="Calibri Light"/>
        </w:rPr>
        <w:fldChar w:fldCharType="end"/>
      </w:r>
      <w:r w:rsidRPr="00685C6F">
        <w:rPr>
          <w:rFonts w:ascii="Calibri Light" w:hAnsi="Calibri Light" w:cs="Arial"/>
        </w:rPr>
        <w:t xml:space="preserve"> aux prix indiqués dans l’annexe financière jointe au présent document.</w:t>
      </w:r>
    </w:p>
    <w:p w14:paraId="2E37BF8D" w14:textId="77777777" w:rsidR="00857378" w:rsidRDefault="00857378" w:rsidP="004F6A45">
      <w:pPr>
        <w:pStyle w:val="fcase1ertab"/>
        <w:tabs>
          <w:tab w:val="clear" w:pos="426"/>
        </w:tabs>
        <w:ind w:left="851" w:firstLine="0"/>
        <w:rPr>
          <w:rFonts w:ascii="Calibri Light" w:hAnsi="Calibri Light" w:cs="Arial"/>
          <w:highlight w:val="yellow"/>
        </w:rPr>
      </w:pPr>
    </w:p>
    <w:p w14:paraId="2BBC54B2" w14:textId="77777777" w:rsidR="00857378" w:rsidRPr="00F63BAF" w:rsidRDefault="00857378" w:rsidP="004F6A45">
      <w:pPr>
        <w:pStyle w:val="05ARTICLENiv1-Texte"/>
        <w:spacing w:after="0"/>
        <w:rPr>
          <w:rFonts w:ascii="Calibri Light" w:hAnsi="Calibri Light"/>
        </w:rPr>
      </w:pPr>
      <w:r w:rsidRPr="00F63BAF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F63BAF">
        <w:rPr>
          <w:rFonts w:ascii="Calibri Light" w:eastAsia="Arial" w:hAnsi="Calibri Light"/>
          <w:spacing w:val="-10"/>
        </w:rPr>
        <w:t xml:space="preserve">  </w:t>
      </w:r>
      <w:r w:rsidRPr="00F63BAF">
        <w:rPr>
          <w:rFonts w:ascii="Calibri Light" w:hAnsi="Calibri Light"/>
        </w:rPr>
        <w:t>Décomposition du prix par cotraitant en cas de groupement conjoint (article pouvant être supprimé si le titulaire se présente seul) :</w:t>
      </w:r>
    </w:p>
    <w:p w14:paraId="730A0DA6" w14:textId="77777777" w:rsidR="00857378" w:rsidRPr="008D73CB" w:rsidRDefault="00857378" w:rsidP="004F6A45">
      <w:pPr>
        <w:rPr>
          <w:rFonts w:ascii="Calibri Light" w:hAnsi="Calibri Light" w:cs="Arial"/>
        </w:rPr>
      </w:pPr>
      <w:r w:rsidRPr="00F63BAF">
        <w:rPr>
          <w:rFonts w:ascii="Calibri Light" w:hAnsi="Calibri Light" w:cs="Arial"/>
        </w:rPr>
        <w:t>En cas de groupement conjoint, le prix est réparti entre les cotraitants de la façon suivante :</w:t>
      </w:r>
    </w:p>
    <w:tbl>
      <w:tblPr>
        <w:tblW w:w="0" w:type="auto"/>
        <w:tblInd w:w="439" w:type="dxa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420"/>
        <w:gridCol w:w="3600"/>
        <w:gridCol w:w="2160"/>
      </w:tblGrid>
      <w:tr w:rsidR="00857378" w:rsidRPr="001A6478" w14:paraId="54C41E83" w14:textId="77777777" w:rsidTr="008D73CB">
        <w:trPr>
          <w:cantSplit/>
          <w:trHeight w:val="499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BA831A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b/>
                <w:sz w:val="20"/>
              </w:rPr>
            </w:pPr>
            <w:r w:rsidRPr="008D73CB">
              <w:rPr>
                <w:rFonts w:ascii="Calibri Light" w:hAnsi="Calibri Light" w:cs="Arial"/>
                <w:b/>
                <w:sz w:val="20"/>
              </w:rPr>
              <w:t>Prestations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446892" w14:textId="77777777" w:rsidR="00857378" w:rsidRPr="008D73CB" w:rsidRDefault="00857378" w:rsidP="004F6A45">
            <w:pPr>
              <w:pStyle w:val="A12normTab"/>
              <w:spacing w:line="240" w:lineRule="auto"/>
              <w:ind w:left="0" w:right="91"/>
              <w:jc w:val="center"/>
              <w:rPr>
                <w:rFonts w:ascii="Calibri Light" w:hAnsi="Calibri Light" w:cs="Arial"/>
                <w:b/>
                <w:sz w:val="20"/>
              </w:rPr>
            </w:pPr>
            <w:r w:rsidRPr="008D73CB">
              <w:rPr>
                <w:rFonts w:ascii="Calibri Light" w:hAnsi="Calibri Light" w:cs="Arial"/>
                <w:b/>
                <w:sz w:val="20"/>
              </w:rPr>
              <w:t>Désignations des cotraitants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C6C60A3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b/>
                <w:sz w:val="20"/>
              </w:rPr>
            </w:pPr>
            <w:r w:rsidRPr="008D73CB">
              <w:rPr>
                <w:rFonts w:ascii="Calibri Light" w:hAnsi="Calibri Light" w:cs="Arial"/>
                <w:b/>
                <w:sz w:val="20"/>
              </w:rPr>
              <w:t>Montant HT</w:t>
            </w:r>
          </w:p>
        </w:tc>
      </w:tr>
      <w:tr w:rsidR="00857378" w:rsidRPr="001A6478" w14:paraId="054F0210" w14:textId="77777777" w:rsidTr="008D73CB">
        <w:trPr>
          <w:cantSplit/>
          <w:trHeight w:val="296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2D36481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sz w:val="20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2C36556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sz w:val="20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1337C3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sz w:val="20"/>
              </w:rPr>
            </w:pPr>
          </w:p>
        </w:tc>
      </w:tr>
      <w:tr w:rsidR="00857378" w:rsidRPr="001A6478" w14:paraId="34B4B910" w14:textId="77777777" w:rsidTr="008D73CB">
        <w:trPr>
          <w:cantSplit/>
          <w:trHeight w:val="374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0EE3EC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sz w:val="20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4AB2D9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sz w:val="20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BBE7B4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center"/>
              <w:rPr>
                <w:rFonts w:ascii="Calibri Light" w:hAnsi="Calibri Light" w:cs="Arial"/>
                <w:sz w:val="20"/>
              </w:rPr>
            </w:pPr>
          </w:p>
        </w:tc>
      </w:tr>
      <w:tr w:rsidR="00857378" w:rsidRPr="001A6478" w14:paraId="03F34D69" w14:textId="77777777" w:rsidTr="008D73CB">
        <w:trPr>
          <w:cantSplit/>
          <w:trHeight w:val="514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2C5808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right"/>
              <w:rPr>
                <w:rFonts w:ascii="Calibri Light" w:hAnsi="Calibri Light" w:cs="Arial"/>
                <w:sz w:val="20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39EDBF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right"/>
              <w:rPr>
                <w:rFonts w:ascii="Calibri Light" w:hAnsi="Calibri Light" w:cs="Arial"/>
                <w:sz w:val="20"/>
              </w:rPr>
            </w:pPr>
            <w:r w:rsidRPr="008D73CB">
              <w:rPr>
                <w:rFonts w:ascii="Calibri Light" w:hAnsi="Calibri Light" w:cs="Arial"/>
                <w:b/>
                <w:sz w:val="20"/>
              </w:rPr>
              <w:t>Total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626CC3" w14:textId="77777777" w:rsidR="00857378" w:rsidRPr="008D73CB" w:rsidRDefault="00857378" w:rsidP="004F6A45">
            <w:pPr>
              <w:pStyle w:val="A12normTab"/>
              <w:spacing w:line="240" w:lineRule="auto"/>
              <w:ind w:left="0"/>
              <w:jc w:val="right"/>
              <w:rPr>
                <w:rFonts w:ascii="Calibri Light" w:hAnsi="Calibri Light" w:cs="Arial"/>
                <w:sz w:val="20"/>
              </w:rPr>
            </w:pPr>
          </w:p>
        </w:tc>
      </w:tr>
    </w:tbl>
    <w:p w14:paraId="27ED5D15" w14:textId="77777777" w:rsidR="00857378" w:rsidRPr="008D73CB" w:rsidRDefault="00857378" w:rsidP="004F6A45">
      <w:pPr>
        <w:pStyle w:val="fcase1ertab"/>
        <w:tabs>
          <w:tab w:val="clear" w:pos="426"/>
        </w:tabs>
        <w:ind w:left="851" w:firstLine="0"/>
        <w:rPr>
          <w:rFonts w:ascii="Calibri Light" w:hAnsi="Calibri Light" w:cs="Arial"/>
        </w:rPr>
      </w:pPr>
    </w:p>
    <w:p w14:paraId="5818C159" w14:textId="77777777" w:rsidR="00144251" w:rsidRDefault="00144251" w:rsidP="004F6A45">
      <w:pPr>
        <w:rPr>
          <w:rFonts w:ascii="Calibri Light" w:hAnsi="Calibri Light"/>
        </w:rPr>
      </w:pPr>
    </w:p>
    <w:p w14:paraId="1BA50CB1" w14:textId="77777777" w:rsidR="00574B39" w:rsidRDefault="00574B39" w:rsidP="004F6A45">
      <w:pPr>
        <w:rPr>
          <w:rFonts w:ascii="Calibri Light" w:hAnsi="Calibri Light"/>
        </w:rPr>
      </w:pPr>
    </w:p>
    <w:p w14:paraId="50F05B52" w14:textId="77777777" w:rsidR="00574B39" w:rsidRDefault="00574B39" w:rsidP="004F6A45">
      <w:pPr>
        <w:rPr>
          <w:rFonts w:ascii="Calibri Light" w:hAnsi="Calibri Light"/>
        </w:rPr>
      </w:pPr>
    </w:p>
    <w:p w14:paraId="4D540A6A" w14:textId="77777777" w:rsidR="00574B39" w:rsidRDefault="00574B39" w:rsidP="004F6A45">
      <w:pPr>
        <w:rPr>
          <w:rFonts w:ascii="Calibri Light" w:hAnsi="Calibri Light"/>
        </w:rPr>
      </w:pPr>
    </w:p>
    <w:p w14:paraId="64549645" w14:textId="77777777" w:rsidR="00574B39" w:rsidRDefault="00574B39" w:rsidP="004F6A45">
      <w:pPr>
        <w:rPr>
          <w:rFonts w:ascii="Calibri Light" w:hAnsi="Calibri Light"/>
        </w:rPr>
      </w:pPr>
    </w:p>
    <w:p w14:paraId="7A9132C5" w14:textId="77777777" w:rsidR="00574B39" w:rsidRDefault="00574B39" w:rsidP="004F6A45">
      <w:pPr>
        <w:rPr>
          <w:rFonts w:ascii="Calibri Light" w:hAnsi="Calibri Light"/>
        </w:rPr>
      </w:pPr>
    </w:p>
    <w:p w14:paraId="59B7F062" w14:textId="77777777" w:rsidR="00574B39" w:rsidRPr="008D73CB" w:rsidRDefault="00574B39" w:rsidP="004F6A45">
      <w:pPr>
        <w:rPr>
          <w:rFonts w:ascii="Calibri Light" w:hAnsi="Calibri Light"/>
        </w:rPr>
      </w:pPr>
    </w:p>
    <w:p w14:paraId="48BE618D" w14:textId="77777777" w:rsidR="00857378" w:rsidRPr="00344BDA" w:rsidRDefault="00D644B5" w:rsidP="004F6A45">
      <w:pPr>
        <w:shd w:val="clear" w:color="auto" w:fill="00CCFF"/>
        <w:tabs>
          <w:tab w:val="left" w:pos="-142"/>
          <w:tab w:val="left" w:pos="851"/>
          <w:tab w:val="left" w:pos="4111"/>
        </w:tabs>
        <w:jc w:val="both"/>
        <w:rPr>
          <w:rFonts w:ascii="Calibri Light" w:hAnsi="Calibri Light" w:cs="Arial"/>
          <w:b/>
          <w:sz w:val="22"/>
          <w:szCs w:val="22"/>
        </w:rPr>
      </w:pPr>
      <w:bookmarkStart w:id="0" w:name="_Hlk188019226"/>
      <w:r>
        <w:rPr>
          <w:rFonts w:ascii="Calibri Light" w:hAnsi="Calibri Light" w:cs="Arial"/>
          <w:b/>
          <w:sz w:val="22"/>
          <w:szCs w:val="22"/>
        </w:rPr>
        <w:lastRenderedPageBreak/>
        <w:t>F</w:t>
      </w:r>
      <w:r w:rsidR="001769D8">
        <w:rPr>
          <w:rFonts w:ascii="Calibri Light" w:hAnsi="Calibri Light" w:cs="Arial"/>
          <w:b/>
          <w:sz w:val="22"/>
          <w:szCs w:val="22"/>
        </w:rPr>
        <w:t xml:space="preserve"> </w:t>
      </w:r>
      <w:r w:rsidR="00857378" w:rsidRPr="00344BDA">
        <w:rPr>
          <w:rFonts w:ascii="Calibri Light" w:hAnsi="Calibri Light" w:cs="Arial"/>
          <w:b/>
          <w:sz w:val="22"/>
          <w:szCs w:val="22"/>
        </w:rPr>
        <w:t xml:space="preserve">- </w:t>
      </w:r>
      <w:r w:rsidR="00857378">
        <w:rPr>
          <w:rFonts w:ascii="Calibri Light" w:hAnsi="Calibri Light" w:cs="Arial"/>
          <w:b/>
          <w:sz w:val="22"/>
          <w:szCs w:val="22"/>
        </w:rPr>
        <w:t>Règlement des comptes et avances</w:t>
      </w:r>
    </w:p>
    <w:bookmarkEnd w:id="0"/>
    <w:p w14:paraId="4AB13F7B" w14:textId="77777777" w:rsidR="00857378" w:rsidRPr="008D73CB" w:rsidRDefault="00857378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  <w:sz w:val="22"/>
          <w:szCs w:val="22"/>
        </w:rPr>
      </w:pPr>
    </w:p>
    <w:p w14:paraId="0CDD22AF" w14:textId="213C098F" w:rsidR="00D644B5" w:rsidRPr="008D73CB" w:rsidRDefault="00D644B5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szCs w:val="22"/>
        </w:rPr>
      </w:pPr>
      <w:r w:rsidRPr="00436726">
        <w:rPr>
          <w:rFonts w:ascii="Calibri Light" w:hAnsi="Calibri Light" w:cs="Arial"/>
          <w:szCs w:val="22"/>
        </w:rPr>
        <w:t xml:space="preserve">Le règlement des comptes se fera par virement bancaire selon les conditions définies à l’article </w:t>
      </w:r>
      <w:r w:rsidR="00436726" w:rsidRPr="00436726">
        <w:rPr>
          <w:rFonts w:ascii="Calibri Light" w:hAnsi="Calibri Light" w:cs="Arial"/>
          <w:szCs w:val="22"/>
        </w:rPr>
        <w:t>6</w:t>
      </w:r>
      <w:r w:rsidRPr="00436726">
        <w:rPr>
          <w:rFonts w:ascii="Calibri Light" w:hAnsi="Calibri Light" w:cs="Arial"/>
          <w:szCs w:val="22"/>
        </w:rPr>
        <w:t xml:space="preserve"> du CCAP.</w:t>
      </w:r>
    </w:p>
    <w:p w14:paraId="6F1012C5" w14:textId="77777777" w:rsidR="00685C6F" w:rsidRPr="00685C6F" w:rsidRDefault="00685C6F" w:rsidP="00685C6F">
      <w:pPr>
        <w:autoSpaceDE w:val="0"/>
        <w:autoSpaceDN w:val="0"/>
        <w:adjustRightInd w:val="0"/>
        <w:jc w:val="both"/>
        <w:rPr>
          <w:rFonts w:ascii="Calibri Light" w:hAnsi="Calibri Light" w:cs="Arial"/>
          <w:szCs w:val="22"/>
        </w:rPr>
      </w:pPr>
      <w:r w:rsidRPr="00685C6F">
        <w:rPr>
          <w:rFonts w:ascii="Calibri Light" w:hAnsi="Calibri Light" w:cs="Arial"/>
          <w:szCs w:val="22"/>
        </w:rPr>
        <w:t>L’organisme chargé des paiements est : La Caisse Régionale Crédit Mutuel Anjou – 1 place Molière – 49100 ANGERS</w:t>
      </w:r>
    </w:p>
    <w:p w14:paraId="1A88549D" w14:textId="77777777" w:rsidR="00D644B5" w:rsidRPr="00685C6F" w:rsidRDefault="00D644B5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</w:rPr>
      </w:pPr>
    </w:p>
    <w:p w14:paraId="526F42DD" w14:textId="6A34B917" w:rsidR="00685C6F" w:rsidRPr="00685C6F" w:rsidRDefault="00685C6F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</w:rPr>
      </w:pPr>
      <w:r w:rsidRPr="00685C6F">
        <w:rPr>
          <w:rFonts w:ascii="Calibri Light" w:hAnsi="Calibri Light" w:cs="Arial"/>
          <w:b/>
        </w:rPr>
        <w:t>Renseigner le RIB sur lequel devront être faits les règlements :</w:t>
      </w:r>
    </w:p>
    <w:p w14:paraId="33955D94" w14:textId="77777777" w:rsidR="00685C6F" w:rsidRPr="00685C6F" w:rsidRDefault="00685C6F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68"/>
        <w:gridCol w:w="2069"/>
        <w:gridCol w:w="2069"/>
        <w:gridCol w:w="2069"/>
        <w:gridCol w:w="2069"/>
      </w:tblGrid>
      <w:tr w:rsidR="00685C6F" w:rsidRPr="00685C6F" w14:paraId="671BB428" w14:textId="77777777" w:rsidTr="00685C6F">
        <w:tc>
          <w:tcPr>
            <w:tcW w:w="2068" w:type="dxa"/>
          </w:tcPr>
          <w:p w14:paraId="052639FB" w14:textId="7F1BD300" w:rsidR="00685C6F" w:rsidRPr="00685C6F" w:rsidRDefault="00685C6F" w:rsidP="00685C6F">
            <w:pPr>
              <w:pStyle w:val="fcase1ertab"/>
              <w:tabs>
                <w:tab w:val="left" w:pos="851"/>
              </w:tabs>
              <w:ind w:left="0" w:firstLine="0"/>
              <w:jc w:val="center"/>
              <w:rPr>
                <w:rFonts w:ascii="Calibri Light" w:hAnsi="Calibri Light" w:cs="Arial"/>
                <w:b/>
              </w:rPr>
            </w:pPr>
            <w:r w:rsidRPr="00685C6F">
              <w:rPr>
                <w:rFonts w:ascii="Calibri Light" w:hAnsi="Calibri Light" w:cs="Arial"/>
                <w:b/>
              </w:rPr>
              <w:t>Code banque</w:t>
            </w:r>
          </w:p>
        </w:tc>
        <w:tc>
          <w:tcPr>
            <w:tcW w:w="2069" w:type="dxa"/>
          </w:tcPr>
          <w:p w14:paraId="268B0B6E" w14:textId="74092194" w:rsidR="00685C6F" w:rsidRPr="00685C6F" w:rsidRDefault="00685C6F" w:rsidP="00685C6F">
            <w:pPr>
              <w:pStyle w:val="fcase1ertab"/>
              <w:tabs>
                <w:tab w:val="left" w:pos="851"/>
              </w:tabs>
              <w:ind w:left="0" w:firstLine="0"/>
              <w:jc w:val="center"/>
              <w:rPr>
                <w:rFonts w:ascii="Calibri Light" w:hAnsi="Calibri Light" w:cs="Arial"/>
                <w:b/>
              </w:rPr>
            </w:pPr>
            <w:r w:rsidRPr="00685C6F">
              <w:rPr>
                <w:rFonts w:ascii="Calibri Light" w:hAnsi="Calibri Light" w:cs="Arial"/>
                <w:b/>
              </w:rPr>
              <w:t>Code guichet</w:t>
            </w:r>
          </w:p>
        </w:tc>
        <w:tc>
          <w:tcPr>
            <w:tcW w:w="2069" w:type="dxa"/>
          </w:tcPr>
          <w:p w14:paraId="3F424C1C" w14:textId="4006BAE8" w:rsidR="00685C6F" w:rsidRPr="00685C6F" w:rsidRDefault="00685C6F" w:rsidP="00685C6F">
            <w:pPr>
              <w:pStyle w:val="fcase1ertab"/>
              <w:tabs>
                <w:tab w:val="left" w:pos="851"/>
              </w:tabs>
              <w:ind w:left="0" w:firstLine="0"/>
              <w:jc w:val="center"/>
              <w:rPr>
                <w:rFonts w:ascii="Calibri Light" w:hAnsi="Calibri Light" w:cs="Arial"/>
                <w:b/>
              </w:rPr>
            </w:pPr>
            <w:r w:rsidRPr="00685C6F">
              <w:rPr>
                <w:rFonts w:ascii="Calibri Light" w:hAnsi="Calibri Light" w:cs="Arial"/>
                <w:b/>
              </w:rPr>
              <w:t>N° de compte</w:t>
            </w:r>
          </w:p>
        </w:tc>
        <w:tc>
          <w:tcPr>
            <w:tcW w:w="2069" w:type="dxa"/>
          </w:tcPr>
          <w:p w14:paraId="6D6E9D25" w14:textId="79B0ECFD" w:rsidR="00685C6F" w:rsidRPr="00685C6F" w:rsidRDefault="00685C6F" w:rsidP="00685C6F">
            <w:pPr>
              <w:pStyle w:val="fcase1ertab"/>
              <w:tabs>
                <w:tab w:val="left" w:pos="851"/>
              </w:tabs>
              <w:ind w:left="0" w:firstLine="0"/>
              <w:jc w:val="center"/>
              <w:rPr>
                <w:rFonts w:ascii="Calibri Light" w:hAnsi="Calibri Light" w:cs="Arial"/>
                <w:b/>
              </w:rPr>
            </w:pPr>
            <w:r w:rsidRPr="00685C6F">
              <w:rPr>
                <w:rFonts w:ascii="Calibri Light" w:hAnsi="Calibri Light" w:cs="Arial"/>
                <w:b/>
              </w:rPr>
              <w:t>Clé RIB</w:t>
            </w:r>
          </w:p>
        </w:tc>
        <w:tc>
          <w:tcPr>
            <w:tcW w:w="2069" w:type="dxa"/>
          </w:tcPr>
          <w:p w14:paraId="478F7F84" w14:textId="4CE9ADA1" w:rsidR="00685C6F" w:rsidRPr="00685C6F" w:rsidRDefault="00685C6F" w:rsidP="00685C6F">
            <w:pPr>
              <w:pStyle w:val="fcase1ertab"/>
              <w:tabs>
                <w:tab w:val="left" w:pos="851"/>
              </w:tabs>
              <w:ind w:left="0" w:firstLine="0"/>
              <w:jc w:val="center"/>
              <w:rPr>
                <w:rFonts w:ascii="Calibri Light" w:hAnsi="Calibri Light" w:cs="Arial"/>
                <w:b/>
              </w:rPr>
            </w:pPr>
            <w:r w:rsidRPr="00685C6F">
              <w:rPr>
                <w:rFonts w:ascii="Calibri Light" w:hAnsi="Calibri Light" w:cs="Arial"/>
                <w:b/>
              </w:rPr>
              <w:t>BIC</w:t>
            </w:r>
          </w:p>
        </w:tc>
      </w:tr>
      <w:tr w:rsidR="00685C6F" w:rsidRPr="00685C6F" w14:paraId="6F73618F" w14:textId="77777777" w:rsidTr="00685C6F">
        <w:tc>
          <w:tcPr>
            <w:tcW w:w="2068" w:type="dxa"/>
          </w:tcPr>
          <w:p w14:paraId="2CDB4E21" w14:textId="77777777" w:rsidR="00685C6F" w:rsidRPr="00685C6F" w:rsidRDefault="00685C6F" w:rsidP="004F6A45">
            <w:pPr>
              <w:pStyle w:val="fcase1ertab"/>
              <w:tabs>
                <w:tab w:val="left" w:pos="851"/>
              </w:tabs>
              <w:ind w:left="0" w:firstLine="0"/>
              <w:rPr>
                <w:rFonts w:ascii="Calibri Light" w:hAnsi="Calibri Light" w:cs="Arial"/>
                <w:b/>
              </w:rPr>
            </w:pPr>
          </w:p>
        </w:tc>
        <w:tc>
          <w:tcPr>
            <w:tcW w:w="2069" w:type="dxa"/>
          </w:tcPr>
          <w:p w14:paraId="74511B88" w14:textId="77777777" w:rsidR="00685C6F" w:rsidRPr="00685C6F" w:rsidRDefault="00685C6F" w:rsidP="004F6A45">
            <w:pPr>
              <w:pStyle w:val="fcase1ertab"/>
              <w:tabs>
                <w:tab w:val="left" w:pos="851"/>
              </w:tabs>
              <w:ind w:left="0" w:firstLine="0"/>
              <w:rPr>
                <w:rFonts w:ascii="Calibri Light" w:hAnsi="Calibri Light" w:cs="Arial"/>
                <w:b/>
              </w:rPr>
            </w:pPr>
          </w:p>
        </w:tc>
        <w:tc>
          <w:tcPr>
            <w:tcW w:w="2069" w:type="dxa"/>
          </w:tcPr>
          <w:p w14:paraId="669A1E8C" w14:textId="77777777" w:rsidR="00685C6F" w:rsidRPr="00685C6F" w:rsidRDefault="00685C6F" w:rsidP="004F6A45">
            <w:pPr>
              <w:pStyle w:val="fcase1ertab"/>
              <w:tabs>
                <w:tab w:val="left" w:pos="851"/>
              </w:tabs>
              <w:ind w:left="0" w:firstLine="0"/>
              <w:rPr>
                <w:rFonts w:ascii="Calibri Light" w:hAnsi="Calibri Light" w:cs="Arial"/>
                <w:b/>
              </w:rPr>
            </w:pPr>
          </w:p>
        </w:tc>
        <w:tc>
          <w:tcPr>
            <w:tcW w:w="2069" w:type="dxa"/>
          </w:tcPr>
          <w:p w14:paraId="4192E1A9" w14:textId="77777777" w:rsidR="00685C6F" w:rsidRPr="00685C6F" w:rsidRDefault="00685C6F" w:rsidP="004F6A45">
            <w:pPr>
              <w:pStyle w:val="fcase1ertab"/>
              <w:tabs>
                <w:tab w:val="left" w:pos="851"/>
              </w:tabs>
              <w:ind w:left="0" w:firstLine="0"/>
              <w:rPr>
                <w:rFonts w:ascii="Calibri Light" w:hAnsi="Calibri Light" w:cs="Arial"/>
                <w:b/>
              </w:rPr>
            </w:pPr>
          </w:p>
        </w:tc>
        <w:tc>
          <w:tcPr>
            <w:tcW w:w="2069" w:type="dxa"/>
          </w:tcPr>
          <w:p w14:paraId="3AE7F373" w14:textId="77777777" w:rsidR="00685C6F" w:rsidRPr="00685C6F" w:rsidRDefault="00685C6F" w:rsidP="004F6A45">
            <w:pPr>
              <w:pStyle w:val="fcase1ertab"/>
              <w:tabs>
                <w:tab w:val="left" w:pos="851"/>
              </w:tabs>
              <w:ind w:left="0" w:firstLine="0"/>
              <w:rPr>
                <w:rFonts w:ascii="Calibri Light" w:hAnsi="Calibri Light" w:cs="Arial"/>
                <w:b/>
              </w:rPr>
            </w:pPr>
          </w:p>
        </w:tc>
      </w:tr>
    </w:tbl>
    <w:p w14:paraId="10FC1F42" w14:textId="77777777" w:rsidR="00685C6F" w:rsidRPr="00685C6F" w:rsidRDefault="00685C6F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</w:rPr>
      </w:pPr>
    </w:p>
    <w:p w14:paraId="03BEEBDB" w14:textId="325B1276" w:rsidR="00685C6F" w:rsidRPr="00685C6F" w:rsidRDefault="00685C6F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</w:rPr>
      </w:pPr>
      <w:r w:rsidRPr="00685C6F">
        <w:rPr>
          <w:rFonts w:ascii="Calibri Light" w:hAnsi="Calibri Light" w:cs="Arial"/>
          <w:b/>
        </w:rPr>
        <w:t>IBAN :</w:t>
      </w:r>
    </w:p>
    <w:p w14:paraId="2E54DCCB" w14:textId="77777777" w:rsidR="00685C6F" w:rsidRDefault="00685C6F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  <w:sz w:val="22"/>
          <w:szCs w:val="22"/>
        </w:rPr>
      </w:pPr>
    </w:p>
    <w:p w14:paraId="6A0B4A0B" w14:textId="4C3FC3C2" w:rsidR="00685C6F" w:rsidRPr="00344BDA" w:rsidRDefault="00685C6F" w:rsidP="00685C6F">
      <w:pPr>
        <w:shd w:val="clear" w:color="auto" w:fill="00CCFF"/>
        <w:tabs>
          <w:tab w:val="left" w:pos="-142"/>
          <w:tab w:val="left" w:pos="851"/>
          <w:tab w:val="left" w:pos="4111"/>
        </w:tabs>
        <w:jc w:val="both"/>
        <w:rPr>
          <w:rFonts w:ascii="Calibri Light" w:hAnsi="Calibri Light" w:cs="Arial"/>
          <w:b/>
          <w:sz w:val="22"/>
          <w:szCs w:val="22"/>
        </w:rPr>
      </w:pPr>
      <w:r>
        <w:rPr>
          <w:rFonts w:ascii="Calibri Light" w:hAnsi="Calibri Light" w:cs="Arial"/>
          <w:b/>
          <w:sz w:val="22"/>
          <w:szCs w:val="22"/>
        </w:rPr>
        <w:t>G –</w:t>
      </w:r>
      <w:r w:rsidRPr="00344BDA">
        <w:rPr>
          <w:rFonts w:ascii="Calibri Light" w:hAnsi="Calibri Light" w:cs="Arial"/>
          <w:b/>
          <w:sz w:val="22"/>
          <w:szCs w:val="22"/>
        </w:rPr>
        <w:t xml:space="preserve"> </w:t>
      </w:r>
      <w:r>
        <w:rPr>
          <w:rFonts w:ascii="Calibri Light" w:hAnsi="Calibri Light" w:cs="Arial"/>
          <w:b/>
          <w:sz w:val="22"/>
          <w:szCs w:val="22"/>
        </w:rPr>
        <w:t>Transmission des demandes de paiement</w:t>
      </w:r>
    </w:p>
    <w:p w14:paraId="2D005260" w14:textId="77777777" w:rsidR="00685C6F" w:rsidRDefault="00685C6F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  <w:sz w:val="22"/>
          <w:szCs w:val="22"/>
        </w:rPr>
      </w:pPr>
    </w:p>
    <w:p w14:paraId="210D8B86" w14:textId="77777777" w:rsidR="00685C6F" w:rsidRPr="00685C6F" w:rsidRDefault="00685C6F" w:rsidP="00685C6F">
      <w:pPr>
        <w:tabs>
          <w:tab w:val="left" w:pos="0"/>
          <w:tab w:val="center" w:pos="4536"/>
        </w:tabs>
        <w:suppressAutoHyphens w:val="0"/>
        <w:jc w:val="both"/>
        <w:rPr>
          <w:rFonts w:asciiTheme="majorHAnsi" w:hAnsiTheme="majorHAnsi" w:cstheme="majorHAnsi"/>
          <w:lang w:eastAsia="fr-FR"/>
        </w:rPr>
      </w:pPr>
      <w:r w:rsidRPr="00685C6F">
        <w:rPr>
          <w:rFonts w:asciiTheme="majorHAnsi" w:hAnsiTheme="majorHAnsi" w:cstheme="majorHAnsi"/>
          <w:lang w:val="fr-CA" w:eastAsia="fr-FR"/>
        </w:rPr>
        <w:t xml:space="preserve">Le titulaire transmet ses demandes de paiement </w:t>
      </w:r>
      <w:r w:rsidRPr="00685C6F">
        <w:rPr>
          <w:rFonts w:asciiTheme="majorHAnsi" w:hAnsiTheme="majorHAnsi" w:cstheme="majorHAnsi"/>
          <w:lang w:eastAsia="fr-FR"/>
        </w:rPr>
        <w:t xml:space="preserve">via le portail internet CHORUS PRO mis à disposition des fournisseurs de l’Etat à l’adresse suivante : </w:t>
      </w:r>
      <w:hyperlink r:id="rId11" w:history="1">
        <w:r w:rsidRPr="00685C6F">
          <w:rPr>
            <w:rFonts w:asciiTheme="majorHAnsi" w:hAnsiTheme="majorHAnsi" w:cstheme="majorHAnsi"/>
            <w:color w:val="0000FF"/>
            <w:u w:val="single"/>
            <w:lang w:eastAsia="fr-FR"/>
          </w:rPr>
          <w:t>https://chorus-pro.gouv.fr</w:t>
        </w:r>
      </w:hyperlink>
    </w:p>
    <w:p w14:paraId="1FAE69A0" w14:textId="77777777" w:rsidR="00685C6F" w:rsidRPr="00685C6F" w:rsidRDefault="00685C6F" w:rsidP="00685C6F">
      <w:pPr>
        <w:suppressAutoHyphens w:val="0"/>
        <w:autoSpaceDE w:val="0"/>
        <w:autoSpaceDN w:val="0"/>
        <w:adjustRightInd w:val="0"/>
        <w:jc w:val="both"/>
        <w:rPr>
          <w:rFonts w:asciiTheme="majorHAnsi" w:hAnsiTheme="majorHAnsi" w:cstheme="majorHAnsi"/>
          <w:lang w:eastAsia="fr-FR"/>
        </w:rPr>
      </w:pPr>
    </w:p>
    <w:p w14:paraId="0116DFB8" w14:textId="77777777" w:rsidR="00685C6F" w:rsidRPr="00685C6F" w:rsidRDefault="00685C6F" w:rsidP="00685C6F">
      <w:pPr>
        <w:suppressAutoHyphens w:val="0"/>
        <w:autoSpaceDE w:val="0"/>
        <w:autoSpaceDN w:val="0"/>
        <w:adjustRightInd w:val="0"/>
        <w:jc w:val="both"/>
        <w:rPr>
          <w:rFonts w:asciiTheme="majorHAnsi" w:hAnsiTheme="majorHAnsi" w:cstheme="majorHAnsi"/>
          <w:lang w:eastAsia="fr-FR"/>
        </w:rPr>
      </w:pPr>
      <w:r w:rsidRPr="00685C6F">
        <w:rPr>
          <w:rFonts w:asciiTheme="majorHAnsi" w:hAnsiTheme="majorHAnsi" w:cstheme="majorHAnsi"/>
          <w:lang w:eastAsia="fr-FR"/>
        </w:rPr>
        <w:t>Le titulaire pourra retrouver Aldev par le numéro de SIRET suivant : 839 657 749 00017.</w:t>
      </w:r>
    </w:p>
    <w:p w14:paraId="659138FC" w14:textId="77777777" w:rsidR="00685C6F" w:rsidRPr="00685C6F" w:rsidRDefault="00685C6F" w:rsidP="00685C6F">
      <w:pPr>
        <w:numPr>
          <w:ilvl w:val="0"/>
          <w:numId w:val="10"/>
        </w:numPr>
        <w:suppressAutoHyphens w:val="0"/>
        <w:autoSpaceDE w:val="0"/>
        <w:autoSpaceDN w:val="0"/>
        <w:adjustRightInd w:val="0"/>
        <w:jc w:val="both"/>
        <w:rPr>
          <w:rFonts w:asciiTheme="majorHAnsi" w:hAnsiTheme="majorHAnsi" w:cstheme="majorHAnsi"/>
          <w:lang w:eastAsia="fr-FR"/>
        </w:rPr>
      </w:pPr>
      <w:r w:rsidRPr="00685C6F">
        <w:rPr>
          <w:rFonts w:asciiTheme="majorHAnsi" w:hAnsiTheme="majorHAnsi" w:cstheme="majorHAnsi"/>
          <w:i/>
          <w:iCs/>
          <w:lang w:eastAsia="fr-FR"/>
        </w:rPr>
        <w:t>La saisie des factures sur le portail ne nécessite pas de renseigner un code service ou un numéro d’engagement par le titulaire</w:t>
      </w:r>
      <w:r w:rsidRPr="00685C6F">
        <w:rPr>
          <w:rFonts w:asciiTheme="majorHAnsi" w:hAnsiTheme="majorHAnsi" w:cstheme="majorHAnsi"/>
          <w:lang w:eastAsia="fr-FR"/>
        </w:rPr>
        <w:t>.</w:t>
      </w:r>
    </w:p>
    <w:p w14:paraId="7109D3C1" w14:textId="77777777" w:rsidR="00685C6F" w:rsidRPr="008D73CB" w:rsidRDefault="00685C6F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  <w:sz w:val="22"/>
          <w:szCs w:val="22"/>
        </w:rPr>
      </w:pPr>
    </w:p>
    <w:p w14:paraId="7B22D7FC" w14:textId="77777777" w:rsidR="00D644B5" w:rsidRDefault="004F6A45" w:rsidP="004F6A45">
      <w:pPr>
        <w:pStyle w:val="05ARTICLENiv1-Texte"/>
        <w:spacing w:after="0"/>
        <w:rPr>
          <w:rFonts w:ascii="Calibri Light" w:eastAsia="Arial" w:hAnsi="Calibri Light"/>
          <w:spacing w:val="-10"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/>
          <w:spacing w:val="-10"/>
        </w:rPr>
        <w:t xml:space="preserve">  </w:t>
      </w:r>
      <w:r w:rsidR="00D644B5">
        <w:rPr>
          <w:rFonts w:ascii="Calibri Light" w:eastAsia="Arial" w:hAnsi="Calibri Light"/>
          <w:spacing w:val="-10"/>
        </w:rPr>
        <w:t>En cas de titulaire unique :</w:t>
      </w:r>
    </w:p>
    <w:p w14:paraId="02C4CD4C" w14:textId="77777777" w:rsidR="001769D8" w:rsidRPr="001769D8" w:rsidRDefault="001769D8" w:rsidP="001769D8">
      <w:pPr>
        <w:pStyle w:val="05ARTICLENiv1-Texte"/>
        <w:spacing w:after="0"/>
        <w:rPr>
          <w:rFonts w:ascii="Calibri Light" w:hAnsi="Calibri Light"/>
        </w:rPr>
      </w:pPr>
      <w:r w:rsidRPr="001769D8">
        <w:rPr>
          <w:rFonts w:ascii="Calibri Light" w:hAnsi="Calibri Light"/>
        </w:rPr>
        <w:t>Le maître de l'ouvrage se libérera des sommes dues au titre du présent marché par</w:t>
      </w:r>
      <w:r>
        <w:rPr>
          <w:rFonts w:ascii="Calibri Light" w:hAnsi="Calibri Light"/>
        </w:rPr>
        <w:t xml:space="preserve"> </w:t>
      </w:r>
      <w:r w:rsidRPr="001769D8">
        <w:rPr>
          <w:rFonts w:ascii="Calibri Light" w:hAnsi="Calibri Light"/>
        </w:rPr>
        <w:t>virement établi à l</w:t>
      </w:r>
      <w:r>
        <w:rPr>
          <w:rFonts w:ascii="Calibri Light" w:hAnsi="Calibri Light"/>
        </w:rPr>
        <w:t>'ordre du titulaire (joindre le</w:t>
      </w:r>
      <w:r w:rsidRPr="001769D8">
        <w:rPr>
          <w:rFonts w:ascii="Calibri Light" w:hAnsi="Calibri Light"/>
        </w:rPr>
        <w:t xml:space="preserve"> RIB) </w:t>
      </w:r>
    </w:p>
    <w:p w14:paraId="53047BB4" w14:textId="77777777" w:rsidR="00D644B5" w:rsidRPr="008D73CB" w:rsidRDefault="00D644B5" w:rsidP="004F6A45">
      <w:pPr>
        <w:pStyle w:val="fcasegauche"/>
        <w:tabs>
          <w:tab w:val="left" w:pos="426"/>
          <w:tab w:val="left" w:pos="851"/>
        </w:tabs>
        <w:spacing w:after="0"/>
        <w:ind w:left="0" w:firstLine="0"/>
        <w:jc w:val="left"/>
        <w:rPr>
          <w:rFonts w:ascii="Calibri Light" w:hAnsi="Calibri Light"/>
          <w:i/>
        </w:rPr>
      </w:pPr>
    </w:p>
    <w:p w14:paraId="6E0A90D7" w14:textId="77777777" w:rsidR="00D644B5" w:rsidRPr="008D73CB" w:rsidRDefault="00D644B5" w:rsidP="00D644B5">
      <w:pPr>
        <w:pStyle w:val="05ARTICLENiv1-Texte"/>
        <w:spacing w:after="0"/>
        <w:rPr>
          <w:rFonts w:ascii="Calibri Light" w:hAnsi="Calibri Light"/>
          <w:i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/>
          <w:spacing w:val="-10"/>
        </w:rPr>
        <w:t xml:space="preserve">  </w:t>
      </w:r>
      <w:r>
        <w:rPr>
          <w:rFonts w:ascii="Calibri Light" w:eastAsia="Arial" w:hAnsi="Calibri Light"/>
          <w:spacing w:val="-10"/>
        </w:rPr>
        <w:t xml:space="preserve">En cas </w:t>
      </w:r>
      <w:r w:rsidRPr="008D73CB">
        <w:rPr>
          <w:rFonts w:ascii="Calibri Light" w:hAnsi="Calibri Light"/>
          <w:i/>
        </w:rPr>
        <w:t>d’un groupement solidaire sans répartition des paiements</w:t>
      </w:r>
    </w:p>
    <w:p w14:paraId="266380E4" w14:textId="77777777" w:rsidR="00D644B5" w:rsidRPr="008D73CB" w:rsidRDefault="00D644B5" w:rsidP="00D644B5">
      <w:pPr>
        <w:pStyle w:val="05ARTICLENiv1-Texte"/>
        <w:spacing w:after="0"/>
        <w:rPr>
          <w:rFonts w:ascii="Calibri Light" w:hAnsi="Calibri Light"/>
        </w:rPr>
      </w:pPr>
      <w:r w:rsidRPr="008D73CB">
        <w:rPr>
          <w:rFonts w:ascii="Calibri Light" w:hAnsi="Calibri Light"/>
        </w:rPr>
        <w:t>Le maître de l'ouvrage se libérera des sommes dues au titre du présent marché par :</w:t>
      </w:r>
    </w:p>
    <w:p w14:paraId="52547D2C" w14:textId="77777777" w:rsidR="00D644B5" w:rsidRPr="008D73CB" w:rsidRDefault="00D644B5" w:rsidP="00D644B5">
      <w:pPr>
        <w:pStyle w:val="05ARTICLENiv1-Texte"/>
        <w:spacing w:after="0"/>
        <w:ind w:left="357"/>
        <w:rPr>
          <w:rFonts w:ascii="Calibri Light" w:hAnsi="Calibri Light"/>
        </w:rPr>
      </w:pPr>
      <w:r w:rsidRPr="008D73CB">
        <w:rPr>
          <w:rFonts w:ascii="Calibri Light" w:hAnsi="Calibri Light"/>
        </w:rPr>
        <w:sym w:font="Wingdings" w:char="F072"/>
      </w:r>
      <w:r w:rsidRPr="008D73CB">
        <w:rPr>
          <w:rFonts w:ascii="Calibri Light" w:hAnsi="Calibri Light"/>
        </w:rPr>
        <w:t xml:space="preserve"> </w:t>
      </w:r>
      <w:r w:rsidRPr="00D644B5">
        <w:rPr>
          <w:rFonts w:ascii="Calibri Light" w:hAnsi="Calibri Light"/>
        </w:rPr>
        <w:t>virement bancaire</w:t>
      </w:r>
      <w:r w:rsidRPr="008D73CB">
        <w:rPr>
          <w:rFonts w:ascii="Calibri Light" w:hAnsi="Calibri Light"/>
        </w:rPr>
        <w:t xml:space="preserve"> sur un compte ouvert au nom du mandatai</w:t>
      </w:r>
      <w:r w:rsidR="001769D8" w:rsidRPr="008D73CB">
        <w:rPr>
          <w:rFonts w:ascii="Calibri Light" w:hAnsi="Calibri Light"/>
        </w:rPr>
        <w:t>re solidaire (joindre un RIB). </w:t>
      </w:r>
    </w:p>
    <w:p w14:paraId="0E52F2BB" w14:textId="77777777" w:rsidR="00D644B5" w:rsidRPr="008D73CB" w:rsidRDefault="00D644B5" w:rsidP="00D644B5">
      <w:pPr>
        <w:pStyle w:val="05ARTICLENiv1-Texte"/>
        <w:spacing w:after="0"/>
        <w:ind w:left="357"/>
        <w:rPr>
          <w:rFonts w:ascii="Calibri Light" w:hAnsi="Calibri Light"/>
        </w:rPr>
      </w:pPr>
      <w:r w:rsidRPr="008D73CB">
        <w:rPr>
          <w:rFonts w:ascii="Calibri Light" w:hAnsi="Calibri Light"/>
        </w:rPr>
        <w:sym w:font="Wingdings" w:char="F072"/>
      </w:r>
      <w:r w:rsidRPr="008D73CB">
        <w:rPr>
          <w:rFonts w:ascii="Calibri Light" w:hAnsi="Calibri Light"/>
        </w:rPr>
        <w:t xml:space="preserve"> virement bancaire sur un compte commun ouvert au nom du groupement solidaire (joindre un RIB)</w:t>
      </w:r>
    </w:p>
    <w:p w14:paraId="1F369912" w14:textId="77777777" w:rsidR="00D644B5" w:rsidRPr="008D73CB" w:rsidRDefault="00D644B5" w:rsidP="00D644B5">
      <w:pPr>
        <w:pStyle w:val="05ARTICLENiv1-Texte"/>
        <w:spacing w:after="0"/>
        <w:ind w:left="357"/>
        <w:rPr>
          <w:rFonts w:ascii="Calibri Light" w:hAnsi="Calibri Light"/>
        </w:rPr>
      </w:pPr>
    </w:p>
    <w:p w14:paraId="0C9B16AB" w14:textId="77777777" w:rsidR="001769D8" w:rsidRDefault="001769D8" w:rsidP="001769D8">
      <w:pPr>
        <w:pStyle w:val="05ARTICLENiv1-Texte"/>
        <w:spacing w:after="0"/>
        <w:rPr>
          <w:rFonts w:ascii="Calibri Light" w:hAnsi="Calibri Light"/>
          <w:i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/>
          <w:spacing w:val="-10"/>
        </w:rPr>
        <w:t xml:space="preserve">  </w:t>
      </w:r>
      <w:r>
        <w:rPr>
          <w:rFonts w:ascii="Calibri Light" w:eastAsia="Arial" w:hAnsi="Calibri Light"/>
          <w:spacing w:val="-10"/>
        </w:rPr>
        <w:t xml:space="preserve">En cas </w:t>
      </w:r>
      <w:r w:rsidRPr="001769D8">
        <w:rPr>
          <w:rFonts w:ascii="Calibri Light" w:hAnsi="Calibri Light"/>
          <w:i/>
        </w:rPr>
        <w:t xml:space="preserve">d’un groupement </w:t>
      </w:r>
      <w:r>
        <w:rPr>
          <w:rFonts w:ascii="Calibri Light" w:hAnsi="Calibri Light"/>
          <w:i/>
        </w:rPr>
        <w:t xml:space="preserve">conjoint </w:t>
      </w:r>
    </w:p>
    <w:p w14:paraId="34C14A68" w14:textId="77777777" w:rsidR="00D644B5" w:rsidRPr="008D73CB" w:rsidRDefault="00D644B5" w:rsidP="001769D8">
      <w:pPr>
        <w:suppressAutoHyphens w:val="0"/>
        <w:jc w:val="both"/>
        <w:rPr>
          <w:rFonts w:ascii="Calibri Light" w:hAnsi="Calibri Light" w:cs="Times New Roman"/>
          <w:noProof/>
          <w:spacing w:val="-6"/>
          <w:lang w:eastAsia="fr-FR"/>
        </w:rPr>
      </w:pPr>
      <w:r w:rsidRPr="008D73CB">
        <w:rPr>
          <w:rFonts w:ascii="Calibri Light" w:hAnsi="Calibri Light" w:cs="Times New Roman"/>
          <w:noProof/>
          <w:spacing w:val="-6"/>
          <w:lang w:eastAsia="fr-FR"/>
        </w:rPr>
        <w:t>Le maître d'ouvrage se libérera des sommes dues au titre du marché selon la répartition définie par</w:t>
      </w:r>
      <w:r w:rsidR="001769D8" w:rsidRPr="008D73CB">
        <w:rPr>
          <w:rFonts w:ascii="Calibri Light" w:hAnsi="Calibri Light" w:cs="Times New Roman"/>
          <w:noProof/>
          <w:spacing w:val="-6"/>
          <w:lang w:eastAsia="fr-FR"/>
        </w:rPr>
        <w:t xml:space="preserve"> </w:t>
      </w:r>
      <w:r w:rsidRPr="008D73CB">
        <w:rPr>
          <w:rFonts w:ascii="Calibri Light" w:hAnsi="Calibri Light" w:cs="Arial"/>
          <w:noProof/>
          <w:lang w:eastAsia="fr-FR"/>
        </w:rPr>
        <w:t xml:space="preserve">virement </w:t>
      </w:r>
      <w:r w:rsidR="001769D8" w:rsidRPr="008D73CB">
        <w:rPr>
          <w:rFonts w:ascii="Calibri Light" w:hAnsi="Calibri Light" w:cs="Arial"/>
          <w:noProof/>
          <w:lang w:eastAsia="fr-FR"/>
        </w:rPr>
        <w:t xml:space="preserve">bancaire </w:t>
      </w:r>
      <w:r w:rsidRPr="008D73CB">
        <w:rPr>
          <w:rFonts w:ascii="Calibri Light" w:hAnsi="Calibri Light" w:cs="Arial"/>
          <w:noProof/>
          <w:lang w:eastAsia="fr-FR"/>
        </w:rPr>
        <w:t xml:space="preserve">établi à l'ordre des membres du groupement conjoint (joindre les RIB) </w:t>
      </w:r>
    </w:p>
    <w:p w14:paraId="765038AB" w14:textId="77777777" w:rsidR="001769D8" w:rsidRPr="008D73CB" w:rsidRDefault="001769D8" w:rsidP="001769D8">
      <w:pPr>
        <w:tabs>
          <w:tab w:val="left" w:leader="dot" w:pos="9072"/>
        </w:tabs>
        <w:suppressAutoHyphens w:val="0"/>
        <w:ind w:left="357"/>
        <w:jc w:val="both"/>
        <w:rPr>
          <w:rFonts w:ascii="Calibri Light" w:hAnsi="Calibri Light" w:cs="Arial"/>
          <w:noProof/>
          <w:lang w:eastAsia="fr-FR"/>
        </w:rPr>
      </w:pPr>
    </w:p>
    <w:p w14:paraId="7E9ADD7F" w14:textId="77777777" w:rsidR="00D644B5" w:rsidRPr="008D73CB" w:rsidRDefault="001769D8" w:rsidP="001769D8">
      <w:pPr>
        <w:pStyle w:val="05ARTICLENiv1-Texte"/>
        <w:spacing w:after="0"/>
        <w:rPr>
          <w:rFonts w:ascii="Calibri Light" w:hAnsi="Calibri Light"/>
          <w:i/>
        </w:rPr>
      </w:pPr>
      <w:r w:rsidRPr="008D73CB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8D73CB">
        <w:rPr>
          <w:rFonts w:ascii="Calibri Light" w:eastAsia="Arial" w:hAnsi="Calibri Light"/>
          <w:spacing w:val="-10"/>
        </w:rPr>
        <w:t xml:space="preserve">  En cas </w:t>
      </w:r>
      <w:r w:rsidRPr="008D73CB">
        <w:rPr>
          <w:rFonts w:ascii="Calibri Light" w:hAnsi="Calibri Light"/>
          <w:i/>
        </w:rPr>
        <w:t xml:space="preserve">d’un groupement conjoint </w:t>
      </w:r>
      <w:r w:rsidR="00D644B5" w:rsidRPr="008D73CB">
        <w:rPr>
          <w:rFonts w:ascii="Calibri Light" w:hAnsi="Calibri Light"/>
          <w:i/>
        </w:rPr>
        <w:t>solidaire avec répartition des paiements</w:t>
      </w:r>
    </w:p>
    <w:p w14:paraId="16304833" w14:textId="77777777" w:rsidR="00D644B5" w:rsidRPr="008D73CB" w:rsidRDefault="00D644B5" w:rsidP="001769D8">
      <w:pPr>
        <w:suppressAutoHyphens w:val="0"/>
        <w:jc w:val="both"/>
        <w:rPr>
          <w:rFonts w:ascii="Calibri Light" w:hAnsi="Calibri Light" w:cs="Times New Roman"/>
          <w:noProof/>
          <w:spacing w:val="-6"/>
          <w:lang w:eastAsia="fr-FR"/>
        </w:rPr>
      </w:pPr>
      <w:r w:rsidRPr="008D73CB">
        <w:rPr>
          <w:rFonts w:ascii="Calibri Light" w:hAnsi="Calibri Light" w:cs="Times New Roman"/>
          <w:noProof/>
          <w:spacing w:val="-6"/>
          <w:lang w:eastAsia="fr-FR"/>
        </w:rPr>
        <w:t>Le maître d'ouvrage se libérera des sommes dues au titre du marché selon la répartition définie ci-dessous par virement</w:t>
      </w:r>
      <w:r w:rsidR="001769D8" w:rsidRPr="008D73CB">
        <w:rPr>
          <w:rFonts w:ascii="Calibri Light" w:hAnsi="Calibri Light" w:cs="Times New Roman"/>
          <w:noProof/>
          <w:spacing w:val="-6"/>
          <w:lang w:eastAsia="fr-FR"/>
        </w:rPr>
        <w:t xml:space="preserve"> bancaire</w:t>
      </w:r>
      <w:r w:rsidRPr="008D73CB">
        <w:rPr>
          <w:rFonts w:ascii="Calibri Light" w:hAnsi="Calibri Light" w:cs="Times New Roman"/>
          <w:noProof/>
          <w:spacing w:val="-6"/>
          <w:lang w:eastAsia="fr-FR"/>
        </w:rPr>
        <w:t xml:space="preserve"> établi à l'ordre des membres du groupement solidaire (joindre les RIB) </w:t>
      </w:r>
    </w:p>
    <w:p w14:paraId="554E9821" w14:textId="77777777" w:rsidR="001769D8" w:rsidRPr="008D73CB" w:rsidRDefault="001769D8" w:rsidP="001769D8">
      <w:pPr>
        <w:suppressAutoHyphens w:val="0"/>
        <w:ind w:left="360"/>
        <w:jc w:val="both"/>
        <w:rPr>
          <w:rFonts w:ascii="Calibri Light" w:hAnsi="Calibri Light" w:cs="Times New Roman"/>
          <w:noProof/>
          <w:spacing w:val="-6"/>
          <w:lang w:eastAsia="fr-FR"/>
        </w:rPr>
      </w:pPr>
    </w:p>
    <w:p w14:paraId="432F0E64" w14:textId="77777777" w:rsidR="00D644B5" w:rsidRPr="008D73CB" w:rsidRDefault="00D644B5" w:rsidP="001769D8">
      <w:pPr>
        <w:suppressAutoHyphens w:val="0"/>
        <w:jc w:val="both"/>
        <w:rPr>
          <w:rFonts w:ascii="Calibri Light" w:hAnsi="Calibri Light" w:cs="Times New Roman"/>
          <w:noProof/>
          <w:spacing w:val="-6"/>
          <w:lang w:eastAsia="fr-FR"/>
        </w:rPr>
      </w:pPr>
      <w:r w:rsidRPr="008D73CB">
        <w:rPr>
          <w:rFonts w:ascii="Calibri Light" w:hAnsi="Calibri Light" w:cs="Times New Roman"/>
          <w:noProof/>
          <w:spacing w:val="-6"/>
          <w:lang w:eastAsia="fr-FR"/>
        </w:rPr>
        <w:t>Cette possibilité de répartition des paiements ne saurait remettre en cause la solidarité des membres du groupement.</w:t>
      </w:r>
    </w:p>
    <w:p w14:paraId="7F47FB73" w14:textId="77777777" w:rsidR="00D644B5" w:rsidRPr="008D73CB" w:rsidRDefault="00D644B5" w:rsidP="001769D8">
      <w:pPr>
        <w:suppressAutoHyphens w:val="0"/>
        <w:jc w:val="both"/>
        <w:rPr>
          <w:rFonts w:ascii="Calibri Light" w:hAnsi="Calibri Light" w:cs="Times New Roman"/>
          <w:noProof/>
          <w:spacing w:val="-6"/>
          <w:lang w:eastAsia="fr-FR"/>
        </w:rPr>
      </w:pPr>
    </w:p>
    <w:p w14:paraId="49DA1B7B" w14:textId="64B95992" w:rsidR="009B1CD0" w:rsidRDefault="004F6A45" w:rsidP="006B6B78">
      <w:pPr>
        <w:pStyle w:val="05ARTICLENiv1-Texte"/>
        <w:spacing w:after="0"/>
        <w:rPr>
          <w:rFonts w:ascii="Calibri Light" w:hAnsi="Calibri Light"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/>
          <w:spacing w:val="-10"/>
        </w:rPr>
        <w:t xml:space="preserve">  </w:t>
      </w:r>
      <w:r>
        <w:rPr>
          <w:rFonts w:ascii="Calibri Light" w:hAnsi="Calibri Light"/>
        </w:rPr>
        <w:t xml:space="preserve">Avance </w:t>
      </w:r>
      <w:r w:rsidRPr="004F6A45">
        <w:rPr>
          <w:rFonts w:ascii="Calibri Light" w:hAnsi="Calibri Light"/>
          <w:i/>
          <w:sz w:val="18"/>
          <w:szCs w:val="18"/>
        </w:rPr>
        <w:t>:</w:t>
      </w:r>
      <w:r w:rsidR="006B6B78">
        <w:rPr>
          <w:rFonts w:ascii="Calibri Light" w:hAnsi="Calibri Light"/>
          <w:i/>
          <w:sz w:val="18"/>
          <w:szCs w:val="18"/>
        </w:rPr>
        <w:t xml:space="preserve"> </w:t>
      </w:r>
      <w:r w:rsidRPr="008D73CB">
        <w:rPr>
          <w:rFonts w:ascii="Calibri Light" w:hAnsi="Calibri Light"/>
        </w:rPr>
        <w:t>Le marché ne fait pas l’objet d’une avance</w:t>
      </w:r>
    </w:p>
    <w:p w14:paraId="0640CDA9" w14:textId="77777777" w:rsidR="00685C6F" w:rsidRPr="008D73CB" w:rsidRDefault="00685C6F" w:rsidP="006B6B78">
      <w:pPr>
        <w:pStyle w:val="05ARTICLENiv1-Texte"/>
        <w:spacing w:after="0"/>
        <w:rPr>
          <w:rFonts w:ascii="Calibri Light" w:hAnsi="Calibri Light"/>
        </w:rPr>
      </w:pPr>
    </w:p>
    <w:p w14:paraId="4F5D198C" w14:textId="77777777" w:rsidR="009B1CD0" w:rsidRPr="008D73CB" w:rsidRDefault="009B1CD0" w:rsidP="004F6A45">
      <w:pPr>
        <w:tabs>
          <w:tab w:val="left" w:pos="851"/>
        </w:tabs>
        <w:jc w:val="both"/>
        <w:rPr>
          <w:rFonts w:ascii="Calibri Light" w:hAnsi="Calibri Light" w:cs="Arial"/>
          <w:bCs/>
        </w:rPr>
      </w:pPr>
    </w:p>
    <w:tbl>
      <w:tblPr>
        <w:tblW w:w="0" w:type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0419"/>
      </w:tblGrid>
      <w:tr w:rsidR="009B1CD0" w:rsidRPr="008D73CB" w14:paraId="2CB11E22" w14:textId="77777777">
        <w:tc>
          <w:tcPr>
            <w:tcW w:w="10419" w:type="dxa"/>
            <w:shd w:val="clear" w:color="auto" w:fill="66CCFF"/>
          </w:tcPr>
          <w:p w14:paraId="41A9DDDC" w14:textId="1E40A4AC" w:rsidR="009B1CD0" w:rsidRPr="008D73CB" w:rsidRDefault="00685C6F" w:rsidP="004F6A45">
            <w:pPr>
              <w:tabs>
                <w:tab w:val="left" w:pos="-142"/>
                <w:tab w:val="left" w:pos="851"/>
                <w:tab w:val="left" w:pos="4111"/>
              </w:tabs>
              <w:jc w:val="both"/>
              <w:rPr>
                <w:rFonts w:ascii="Calibri Light" w:hAnsi="Calibri Light" w:cs="Arial"/>
                <w:b/>
                <w:bCs/>
                <w:sz w:val="22"/>
                <w:szCs w:val="22"/>
              </w:rPr>
            </w:pPr>
            <w:r>
              <w:rPr>
                <w:rFonts w:ascii="Calibri Light" w:hAnsi="Calibri Light" w:cs="Arial"/>
                <w:b/>
                <w:bCs/>
                <w:sz w:val="22"/>
                <w:szCs w:val="22"/>
              </w:rPr>
              <w:t>H</w:t>
            </w:r>
            <w:r w:rsidR="001769D8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 xml:space="preserve"> </w:t>
            </w:r>
            <w:r w:rsidR="009B1CD0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 xml:space="preserve">- Signature </w:t>
            </w:r>
            <w:r w:rsidR="00660727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 xml:space="preserve">du marché </w:t>
            </w:r>
            <w:r w:rsidR="009B1CD0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 xml:space="preserve">par le </w:t>
            </w:r>
            <w:r w:rsidR="00036500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>titulaire individuel ou</w:t>
            </w:r>
            <w:r w:rsidR="00354C04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>, en cas groupement, le mandataire dûment habilité ou</w:t>
            </w:r>
            <w:r w:rsidR="00036500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 xml:space="preserve"> chaque membre du groupement</w:t>
            </w:r>
            <w:r w:rsidR="009B1CD0" w:rsidRPr="008D73CB">
              <w:rPr>
                <w:rFonts w:ascii="Calibri Light" w:hAnsi="Calibri Light" w:cs="Arial"/>
                <w:b/>
                <w:bCs/>
                <w:sz w:val="22"/>
                <w:szCs w:val="22"/>
              </w:rPr>
              <w:t>.</w:t>
            </w:r>
          </w:p>
        </w:tc>
      </w:tr>
    </w:tbl>
    <w:p w14:paraId="21DDD6B2" w14:textId="77777777" w:rsidR="009B1CD0" w:rsidRPr="008D73CB" w:rsidRDefault="009B1CD0" w:rsidP="004F6A45">
      <w:pPr>
        <w:tabs>
          <w:tab w:val="left" w:pos="851"/>
        </w:tabs>
        <w:jc w:val="both"/>
        <w:rPr>
          <w:rFonts w:ascii="Calibri Light" w:hAnsi="Calibri Light"/>
        </w:rPr>
      </w:pPr>
    </w:p>
    <w:p w14:paraId="5682240F" w14:textId="77777777" w:rsidR="00332B12" w:rsidRPr="008D73CB" w:rsidRDefault="001769D8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i/>
          <w:sz w:val="16"/>
          <w:szCs w:val="18"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 w:cs="Arial"/>
          <w:spacing w:val="-10"/>
        </w:rPr>
        <w:t xml:space="preserve">  </w:t>
      </w:r>
      <w:r>
        <w:rPr>
          <w:rFonts w:ascii="Calibri Light" w:hAnsi="Calibri Light"/>
        </w:rPr>
        <w:t xml:space="preserve"> </w:t>
      </w:r>
      <w:r w:rsidR="00332B12" w:rsidRPr="008D73CB">
        <w:rPr>
          <w:rFonts w:ascii="Calibri Light" w:hAnsi="Calibri Light" w:cs="Arial"/>
          <w:szCs w:val="22"/>
        </w:rPr>
        <w:t>Signature du marché par le titulaire individuel :</w:t>
      </w:r>
    </w:p>
    <w:p w14:paraId="59AE3288" w14:textId="77777777" w:rsidR="00332B12" w:rsidRPr="008D73CB" w:rsidRDefault="00332B12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  <w:sz w:val="22"/>
          <w:szCs w:val="22"/>
        </w:rPr>
      </w:pPr>
    </w:p>
    <w:tbl>
      <w:tblPr>
        <w:tblW w:w="0" w:type="auto"/>
        <w:tblInd w:w="-40" w:type="dxa"/>
        <w:tblLayout w:type="fixed"/>
        <w:tblLook w:val="0000" w:firstRow="0" w:lastRow="0" w:firstColumn="0" w:lastColumn="0" w:noHBand="0" w:noVBand="0"/>
      </w:tblPr>
      <w:tblGrid>
        <w:gridCol w:w="4644"/>
        <w:gridCol w:w="1883"/>
        <w:gridCol w:w="3867"/>
      </w:tblGrid>
      <w:tr w:rsidR="00332B12" w:rsidRPr="008D73CB" w14:paraId="2B2085F7" w14:textId="77777777" w:rsidTr="001769D8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D57881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Nom, prénom et qualité</w:t>
            </w:r>
          </w:p>
          <w:p w14:paraId="3A7CB253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du signataire (*)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D1DC3D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Lieu et date de signature</w:t>
            </w:r>
          </w:p>
        </w:tc>
        <w:tc>
          <w:tcPr>
            <w:tcW w:w="3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FAF1F0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Signature</w:t>
            </w:r>
          </w:p>
        </w:tc>
      </w:tr>
      <w:tr w:rsidR="00332B12" w:rsidRPr="008D73CB" w14:paraId="14D64B2A" w14:textId="77777777" w:rsidTr="00685C6F">
        <w:trPr>
          <w:trHeight w:val="2022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9C01F49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A7D0317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38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8EC85D0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</w:tr>
    </w:tbl>
    <w:p w14:paraId="7C0E527C" w14:textId="77777777" w:rsidR="002904AF" w:rsidRPr="008D73CB" w:rsidRDefault="002904AF" w:rsidP="004F6A45">
      <w:pPr>
        <w:tabs>
          <w:tab w:val="left" w:pos="851"/>
        </w:tabs>
        <w:jc w:val="both"/>
        <w:rPr>
          <w:rFonts w:ascii="Calibri Light" w:hAnsi="Calibri Light" w:cs="Arial"/>
        </w:rPr>
      </w:pPr>
      <w:r w:rsidRPr="008D73CB">
        <w:rPr>
          <w:rFonts w:ascii="Calibri Light" w:hAnsi="Calibri Light" w:cs="Arial"/>
          <w:sz w:val="18"/>
          <w:szCs w:val="18"/>
        </w:rPr>
        <w:t>(*) Le signataire doit avoir le pouvoir d’engager la personne qu’il représente.</w:t>
      </w:r>
    </w:p>
    <w:p w14:paraId="4C7F6325" w14:textId="77777777" w:rsidR="00332B12" w:rsidRPr="008D73CB" w:rsidRDefault="00332B12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b/>
          <w:sz w:val="22"/>
          <w:szCs w:val="22"/>
        </w:rPr>
      </w:pPr>
    </w:p>
    <w:p w14:paraId="4E0B6545" w14:textId="77777777" w:rsidR="00332B12" w:rsidRPr="008D73CB" w:rsidRDefault="001769D8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  <w:i/>
          <w:sz w:val="16"/>
          <w:szCs w:val="18"/>
        </w:rPr>
      </w:pPr>
      <w:r w:rsidRPr="00344BDA">
        <w:rPr>
          <w:rFonts w:ascii="Calibri Light" w:eastAsia="Wingdings" w:hAnsi="Calibri Light" w:cs="Wingdings"/>
          <w:b/>
          <w:color w:val="66CCFF"/>
          <w:spacing w:val="-10"/>
        </w:rPr>
        <w:t></w:t>
      </w:r>
      <w:r w:rsidRPr="00344BDA">
        <w:rPr>
          <w:rFonts w:ascii="Calibri Light" w:eastAsia="Arial" w:hAnsi="Calibri Light" w:cs="Arial"/>
          <w:spacing w:val="-10"/>
        </w:rPr>
        <w:t xml:space="preserve">  </w:t>
      </w:r>
      <w:r w:rsidR="00332B12" w:rsidRPr="008D73CB">
        <w:rPr>
          <w:rFonts w:ascii="Calibri Light" w:hAnsi="Calibri Light" w:cs="Arial"/>
          <w:szCs w:val="22"/>
        </w:rPr>
        <w:t>Signature du marché en cas de groupement :</w:t>
      </w:r>
    </w:p>
    <w:p w14:paraId="2638F850" w14:textId="77777777" w:rsidR="00332B12" w:rsidRPr="008D73CB" w:rsidRDefault="00332B12" w:rsidP="004F6A45">
      <w:pPr>
        <w:tabs>
          <w:tab w:val="left" w:pos="851"/>
        </w:tabs>
        <w:jc w:val="both"/>
        <w:rPr>
          <w:rFonts w:ascii="Calibri Light" w:hAnsi="Calibri Light"/>
        </w:rPr>
      </w:pPr>
    </w:p>
    <w:p w14:paraId="729ACC48" w14:textId="77777777" w:rsidR="009B1CD0" w:rsidRPr="008D73CB" w:rsidRDefault="002904AF" w:rsidP="004F6A45">
      <w:pPr>
        <w:tabs>
          <w:tab w:val="left" w:pos="851"/>
        </w:tabs>
        <w:rPr>
          <w:rFonts w:ascii="Calibri Light" w:hAnsi="Calibri Light" w:cs="Arial"/>
          <w:sz w:val="18"/>
          <w:szCs w:val="18"/>
        </w:rPr>
      </w:pPr>
      <w:r w:rsidRPr="008D73CB">
        <w:rPr>
          <w:rFonts w:ascii="Calibri Light" w:hAnsi="Calibri Light" w:cs="Arial"/>
        </w:rPr>
        <w:t>L</w:t>
      </w:r>
      <w:r w:rsidR="00036500" w:rsidRPr="008D73CB">
        <w:rPr>
          <w:rFonts w:ascii="Calibri Light" w:hAnsi="Calibri Light" w:cs="Arial"/>
        </w:rPr>
        <w:t xml:space="preserve">es membres </w:t>
      </w:r>
      <w:r w:rsidRPr="008D73CB">
        <w:rPr>
          <w:rFonts w:ascii="Calibri Light" w:hAnsi="Calibri Light" w:cs="Arial"/>
        </w:rPr>
        <w:t xml:space="preserve">du groupement d’opérateurs économiques </w:t>
      </w:r>
      <w:r w:rsidR="00036500" w:rsidRPr="008D73CB">
        <w:rPr>
          <w:rFonts w:ascii="Calibri Light" w:hAnsi="Calibri Light" w:cs="Arial"/>
        </w:rPr>
        <w:t>désignent le mandataire suivant</w:t>
      </w:r>
      <w:r w:rsidR="00036500" w:rsidRPr="008D73CB">
        <w:rPr>
          <w:rFonts w:ascii="Calibri Light" w:hAnsi="Calibri Light" w:cs="Arial"/>
          <w:i/>
          <w:sz w:val="18"/>
          <w:szCs w:val="18"/>
        </w:rPr>
        <w:t> </w:t>
      </w:r>
      <w:r w:rsidR="00036500" w:rsidRPr="008D73CB">
        <w:rPr>
          <w:rFonts w:ascii="Calibri Light" w:hAnsi="Calibri Light" w:cs="Arial"/>
          <w:sz w:val="18"/>
          <w:szCs w:val="18"/>
        </w:rPr>
        <w:t>:</w:t>
      </w:r>
    </w:p>
    <w:p w14:paraId="379BE157" w14:textId="77777777" w:rsidR="009B1CD0" w:rsidRPr="008D73CB" w:rsidRDefault="009B1CD0" w:rsidP="004F6A45">
      <w:pPr>
        <w:tabs>
          <w:tab w:val="left" w:pos="851"/>
        </w:tabs>
        <w:rPr>
          <w:rFonts w:ascii="Calibri Light" w:hAnsi="Calibri Light" w:cs="Arial"/>
        </w:rPr>
      </w:pPr>
    </w:p>
    <w:p w14:paraId="722091C1" w14:textId="77777777" w:rsidR="00036500" w:rsidRPr="008D73CB" w:rsidRDefault="004A7169" w:rsidP="004F6A45">
      <w:pPr>
        <w:pStyle w:val="fcase1ertab"/>
        <w:tabs>
          <w:tab w:val="left" w:pos="851"/>
        </w:tabs>
        <w:ind w:left="0" w:firstLine="0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 xml:space="preserve">En cas de groupement conjoint, </w:t>
      </w:r>
      <w:r w:rsidR="00036500" w:rsidRPr="008D73CB">
        <w:rPr>
          <w:rFonts w:ascii="Calibri Light" w:hAnsi="Calibri Light" w:cs="Arial"/>
        </w:rPr>
        <w:t xml:space="preserve">le mandataire </w:t>
      </w:r>
      <w:r w:rsidRPr="008D73CB">
        <w:rPr>
          <w:rFonts w:ascii="Calibri Light" w:hAnsi="Calibri Light" w:cs="Arial"/>
        </w:rPr>
        <w:t xml:space="preserve">du groupement </w:t>
      </w:r>
      <w:r w:rsidR="00036500" w:rsidRPr="008D73CB">
        <w:rPr>
          <w:rFonts w:ascii="Calibri Light" w:hAnsi="Calibri Light" w:cs="Arial"/>
        </w:rPr>
        <w:t>est :</w:t>
      </w:r>
    </w:p>
    <w:p w14:paraId="6684A06F" w14:textId="77777777" w:rsidR="00036500" w:rsidRPr="008D73CB" w:rsidRDefault="00036500" w:rsidP="004F6A45">
      <w:pPr>
        <w:pStyle w:val="fcase1ertab"/>
        <w:tabs>
          <w:tab w:val="left" w:pos="851"/>
        </w:tabs>
        <w:rPr>
          <w:rFonts w:ascii="Calibri Light" w:hAnsi="Calibri Light" w:cs="Arial"/>
        </w:rPr>
      </w:pPr>
      <w:r w:rsidRPr="008D73CB">
        <w:rPr>
          <w:rFonts w:ascii="Calibri Light" w:hAnsi="Calibri Light" w:cs="Arial"/>
          <w:i/>
          <w:iCs/>
          <w:sz w:val="18"/>
          <w:szCs w:val="18"/>
        </w:rPr>
        <w:t>(Cocher la case correspondante.)</w:t>
      </w:r>
    </w:p>
    <w:p w14:paraId="090B9DF7" w14:textId="77777777" w:rsidR="00354C04" w:rsidRPr="008D73CB" w:rsidRDefault="00354C04" w:rsidP="004F6A45">
      <w:pPr>
        <w:pStyle w:val="fcase1ertab"/>
        <w:tabs>
          <w:tab w:val="clear" w:pos="426"/>
          <w:tab w:val="left" w:pos="851"/>
        </w:tabs>
        <w:ind w:left="0" w:firstLine="851"/>
        <w:rPr>
          <w:rFonts w:ascii="Calibri Light" w:hAnsi="Calibri Light" w:cs="Arial"/>
        </w:rPr>
      </w:pP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 w:cs="Arial"/>
          <w:i/>
          <w:iCs/>
        </w:rPr>
        <w:t xml:space="preserve"> </w:t>
      </w:r>
      <w:r w:rsidRPr="008D73CB">
        <w:rPr>
          <w:rFonts w:ascii="Calibri Light" w:hAnsi="Calibri Light" w:cs="Arial"/>
        </w:rPr>
        <w:t>conjoint</w:t>
      </w:r>
      <w:r w:rsidRPr="008D73CB">
        <w:rPr>
          <w:rFonts w:ascii="Calibri Light" w:hAnsi="Calibri Light" w:cs="Arial"/>
        </w:rPr>
        <w:tab/>
      </w:r>
      <w:r w:rsidRPr="008D73CB">
        <w:rPr>
          <w:rFonts w:ascii="Calibri Light" w:hAnsi="Calibri Light" w:cs="Arial"/>
        </w:rPr>
        <w:tab/>
        <w:t>OU</w:t>
      </w:r>
      <w:r w:rsidRPr="008D73CB">
        <w:rPr>
          <w:rFonts w:ascii="Calibri Light" w:hAnsi="Calibri Light" w:cs="Arial"/>
        </w:rPr>
        <w:tab/>
      </w:r>
      <w:r w:rsidRPr="008D73CB">
        <w:rPr>
          <w:rFonts w:ascii="Calibri Light" w:hAnsi="Calibri Light" w:cs="Arial"/>
        </w:rPr>
        <w:tab/>
      </w: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 w:cs="Arial"/>
          <w:iCs/>
        </w:rPr>
        <w:t xml:space="preserve"> </w:t>
      </w:r>
      <w:r w:rsidRPr="008D73CB">
        <w:rPr>
          <w:rFonts w:ascii="Calibri Light" w:hAnsi="Calibri Light" w:cs="Arial"/>
        </w:rPr>
        <w:t>solidaire</w:t>
      </w:r>
    </w:p>
    <w:p w14:paraId="1DB7C5D4" w14:textId="77777777" w:rsidR="001C733C" w:rsidRPr="008D73CB" w:rsidRDefault="001C733C" w:rsidP="004F6A45">
      <w:pPr>
        <w:tabs>
          <w:tab w:val="left" w:pos="851"/>
        </w:tabs>
        <w:rPr>
          <w:rFonts w:ascii="Calibri Light" w:hAnsi="Calibri Light" w:cs="Arial"/>
        </w:rPr>
      </w:pPr>
    </w:p>
    <w:p w14:paraId="2E2D193A" w14:textId="77777777" w:rsidR="002904AF" w:rsidRPr="008D73CB" w:rsidRDefault="0021527A" w:rsidP="004F6A45">
      <w:pPr>
        <w:pStyle w:val="fcasegauche"/>
        <w:tabs>
          <w:tab w:val="left" w:pos="426"/>
          <w:tab w:val="left" w:pos="851"/>
        </w:tabs>
        <w:spacing w:after="0"/>
        <w:ind w:left="0" w:firstLine="0"/>
        <w:jc w:val="left"/>
        <w:rPr>
          <w:rFonts w:ascii="Calibri Light" w:hAnsi="Calibri Light" w:cs="Arial"/>
        </w:rPr>
      </w:pP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/>
        </w:rPr>
        <w:t xml:space="preserve"> </w:t>
      </w:r>
      <w:r w:rsidR="001C733C" w:rsidRPr="008D73CB">
        <w:rPr>
          <w:rFonts w:ascii="Calibri Light" w:hAnsi="Calibri Light" w:cs="Arial"/>
        </w:rPr>
        <w:t>Les membres du groupement</w:t>
      </w:r>
      <w:r w:rsidRPr="008D73CB">
        <w:rPr>
          <w:rFonts w:ascii="Calibri Light" w:hAnsi="Calibri Light" w:cs="Arial"/>
        </w:rPr>
        <w:t xml:space="preserve"> ont donné mandat</w:t>
      </w:r>
      <w:r w:rsidR="007F68A6" w:rsidRPr="008D73CB">
        <w:rPr>
          <w:rFonts w:ascii="Calibri Light" w:hAnsi="Calibri Light" w:cs="Arial"/>
        </w:rPr>
        <w:t xml:space="preserve"> au mandataire, qui signe le présent acte d’engagement</w:t>
      </w:r>
      <w:r w:rsidR="002904AF" w:rsidRPr="008D73CB">
        <w:rPr>
          <w:rFonts w:ascii="Calibri Light" w:hAnsi="Calibri Light" w:cs="Arial"/>
        </w:rPr>
        <w:t> :</w:t>
      </w:r>
    </w:p>
    <w:p w14:paraId="132D9D4A" w14:textId="77777777" w:rsidR="001C733C" w:rsidRPr="008D73CB" w:rsidRDefault="001C733C" w:rsidP="004F6A45">
      <w:pPr>
        <w:tabs>
          <w:tab w:val="left" w:pos="851"/>
        </w:tabs>
        <w:rPr>
          <w:rFonts w:ascii="Calibri Light" w:hAnsi="Calibri Light" w:cs="Arial"/>
        </w:rPr>
      </w:pPr>
      <w:r w:rsidRPr="008D73CB">
        <w:rPr>
          <w:rFonts w:ascii="Calibri Light" w:hAnsi="Calibri Light" w:cs="Arial"/>
          <w:i/>
          <w:sz w:val="18"/>
          <w:szCs w:val="18"/>
        </w:rPr>
        <w:t xml:space="preserve">(Cocher la </w:t>
      </w:r>
      <w:r w:rsidR="002904AF" w:rsidRPr="008D73CB">
        <w:rPr>
          <w:rFonts w:ascii="Calibri Light" w:hAnsi="Calibri Light" w:cs="Arial"/>
          <w:i/>
          <w:sz w:val="18"/>
          <w:szCs w:val="18"/>
        </w:rPr>
        <w:t xml:space="preserve">ou les </w:t>
      </w:r>
      <w:r w:rsidRPr="008D73CB">
        <w:rPr>
          <w:rFonts w:ascii="Calibri Light" w:hAnsi="Calibri Light" w:cs="Arial"/>
          <w:i/>
          <w:sz w:val="18"/>
          <w:szCs w:val="18"/>
        </w:rPr>
        <w:t>case</w:t>
      </w:r>
      <w:r w:rsidR="002904AF" w:rsidRPr="008D73CB">
        <w:rPr>
          <w:rFonts w:ascii="Calibri Light" w:hAnsi="Calibri Light" w:cs="Arial"/>
          <w:i/>
          <w:sz w:val="18"/>
          <w:szCs w:val="18"/>
        </w:rPr>
        <w:t>s</w:t>
      </w:r>
      <w:r w:rsidRPr="008D73CB">
        <w:rPr>
          <w:rFonts w:ascii="Calibri Light" w:hAnsi="Calibri Light" w:cs="Arial"/>
          <w:i/>
          <w:sz w:val="18"/>
          <w:szCs w:val="18"/>
        </w:rPr>
        <w:t xml:space="preserve"> correspondante</w:t>
      </w:r>
      <w:r w:rsidR="002904AF" w:rsidRPr="008D73CB">
        <w:rPr>
          <w:rFonts w:ascii="Calibri Light" w:hAnsi="Calibri Light" w:cs="Arial"/>
          <w:i/>
          <w:sz w:val="18"/>
          <w:szCs w:val="18"/>
        </w:rPr>
        <w:t>s</w:t>
      </w:r>
      <w:r w:rsidRPr="008D73CB">
        <w:rPr>
          <w:rFonts w:ascii="Calibri Light" w:hAnsi="Calibri Light" w:cs="Arial"/>
          <w:i/>
          <w:sz w:val="18"/>
          <w:szCs w:val="18"/>
        </w:rPr>
        <w:t>.)</w:t>
      </w:r>
    </w:p>
    <w:p w14:paraId="57F7E3D7" w14:textId="77777777" w:rsidR="001C733C" w:rsidRPr="008D73CB" w:rsidRDefault="001C733C" w:rsidP="004F6A45">
      <w:pPr>
        <w:pStyle w:val="fcasegauche"/>
        <w:tabs>
          <w:tab w:val="left" w:pos="426"/>
          <w:tab w:val="left" w:pos="851"/>
        </w:tabs>
        <w:spacing w:after="0"/>
        <w:ind w:left="0" w:firstLine="0"/>
        <w:jc w:val="left"/>
        <w:rPr>
          <w:rFonts w:ascii="Calibri Light" w:hAnsi="Calibri Light" w:cs="Arial"/>
        </w:rPr>
      </w:pPr>
    </w:p>
    <w:p w14:paraId="5BECA5A4" w14:textId="77777777" w:rsidR="002904AF" w:rsidRPr="008D73CB" w:rsidRDefault="001C733C" w:rsidP="004F6A45">
      <w:pPr>
        <w:tabs>
          <w:tab w:val="left" w:pos="851"/>
        </w:tabs>
        <w:ind w:left="1695" w:hanging="1695"/>
        <w:rPr>
          <w:rFonts w:ascii="Calibri Light" w:hAnsi="Calibri Light" w:cs="Arial"/>
        </w:rPr>
      </w:pPr>
      <w:r w:rsidRPr="008D73CB">
        <w:rPr>
          <w:rFonts w:ascii="Calibri Light" w:hAnsi="Calibri Light"/>
        </w:rPr>
        <w:tab/>
      </w: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/>
        </w:rPr>
        <w:tab/>
      </w:r>
      <w:r w:rsidR="002904AF" w:rsidRPr="008D73CB">
        <w:rPr>
          <w:rFonts w:ascii="Calibri Light" w:hAnsi="Calibri Light" w:cs="Arial"/>
        </w:rPr>
        <w:t>pour signer le présent acte d’engagement en leur nom et pour leur compte</w:t>
      </w:r>
      <w:r w:rsidR="007F68A6" w:rsidRPr="008D73CB">
        <w:rPr>
          <w:rFonts w:ascii="Calibri Light" w:hAnsi="Calibri Light" w:cs="Arial"/>
        </w:rPr>
        <w:t xml:space="preserve">, </w:t>
      </w:r>
      <w:r w:rsidR="0021527A" w:rsidRPr="008D73CB">
        <w:rPr>
          <w:rFonts w:ascii="Calibri Light" w:hAnsi="Calibri Light" w:cs="Arial"/>
        </w:rPr>
        <w:t xml:space="preserve">pour les représenter vis-à-vis de l’acheteur </w:t>
      </w:r>
      <w:r w:rsidR="007F68A6" w:rsidRPr="008D73CB">
        <w:rPr>
          <w:rFonts w:ascii="Calibri Light" w:hAnsi="Calibri Light" w:cs="Arial"/>
        </w:rPr>
        <w:t>et pour coordonner l’ensemble des prestations</w:t>
      </w:r>
      <w:r w:rsidR="00983FF3" w:rsidRPr="008D73CB">
        <w:rPr>
          <w:rFonts w:ascii="Calibri Light" w:hAnsi="Calibri Light" w:cs="Arial"/>
        </w:rPr>
        <w:t> ;</w:t>
      </w:r>
    </w:p>
    <w:p w14:paraId="209B6C0E" w14:textId="77777777" w:rsidR="002904AF" w:rsidRPr="008D73CB" w:rsidRDefault="002904AF" w:rsidP="004F6A45">
      <w:pPr>
        <w:tabs>
          <w:tab w:val="left" w:pos="851"/>
        </w:tabs>
        <w:rPr>
          <w:rFonts w:ascii="Calibri Light" w:hAnsi="Calibri Light" w:cs="Arial"/>
        </w:rPr>
      </w:pPr>
      <w:r w:rsidRPr="008D73CB">
        <w:rPr>
          <w:rFonts w:ascii="Calibri Light" w:hAnsi="Calibri Light" w:cs="Arial"/>
          <w:i/>
          <w:sz w:val="18"/>
          <w:szCs w:val="18"/>
        </w:rPr>
        <w:tab/>
      </w:r>
      <w:r w:rsidRPr="008D73CB">
        <w:rPr>
          <w:rFonts w:ascii="Calibri Light" w:hAnsi="Calibri Light" w:cs="Arial"/>
          <w:i/>
          <w:sz w:val="18"/>
          <w:szCs w:val="18"/>
        </w:rPr>
        <w:tab/>
      </w:r>
      <w:r w:rsidRPr="008D73CB">
        <w:rPr>
          <w:rFonts w:ascii="Calibri Light" w:hAnsi="Calibri Light" w:cs="Arial"/>
          <w:i/>
          <w:sz w:val="18"/>
          <w:szCs w:val="18"/>
        </w:rPr>
        <w:tab/>
        <w:t>(joindre les pouvoirs en annexe du présent document.)</w:t>
      </w:r>
    </w:p>
    <w:p w14:paraId="058D2902" w14:textId="77777777" w:rsidR="002904AF" w:rsidRPr="008D73CB" w:rsidRDefault="002904AF" w:rsidP="004F6A45">
      <w:pPr>
        <w:tabs>
          <w:tab w:val="left" w:pos="851"/>
        </w:tabs>
        <w:ind w:left="1701" w:hanging="850"/>
        <w:jc w:val="both"/>
        <w:rPr>
          <w:rFonts w:ascii="Calibri Light" w:hAnsi="Calibri Light" w:cs="Arial"/>
          <w:iCs/>
        </w:rPr>
      </w:pP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/>
        </w:rPr>
        <w:tab/>
      </w:r>
      <w:r w:rsidRPr="008D73CB">
        <w:rPr>
          <w:rFonts w:ascii="Calibri Light" w:hAnsi="Calibri Light" w:cs="Arial"/>
        </w:rPr>
        <w:t>pour signer, en leur nom et pour leur compte, les modifications ultérieures du mar</w:t>
      </w:r>
      <w:r w:rsidR="0021527A" w:rsidRPr="008D73CB">
        <w:rPr>
          <w:rFonts w:ascii="Calibri Light" w:hAnsi="Calibri Light" w:cs="Arial"/>
        </w:rPr>
        <w:t>ché public ou de l’accord-cadre</w:t>
      </w:r>
      <w:r w:rsidRPr="008D73CB">
        <w:rPr>
          <w:rFonts w:ascii="Calibri Light" w:hAnsi="Calibri Light" w:cs="Arial"/>
        </w:rPr>
        <w:t> ;</w:t>
      </w:r>
    </w:p>
    <w:p w14:paraId="136AF5FD" w14:textId="77777777" w:rsidR="00BE6078" w:rsidRPr="008D73CB" w:rsidRDefault="00BE6078" w:rsidP="004F6A45">
      <w:pPr>
        <w:tabs>
          <w:tab w:val="left" w:pos="851"/>
        </w:tabs>
        <w:rPr>
          <w:rFonts w:ascii="Calibri Light" w:hAnsi="Calibri Light" w:cs="Arial"/>
        </w:rPr>
      </w:pPr>
      <w:r w:rsidRPr="008D73CB">
        <w:rPr>
          <w:rFonts w:ascii="Calibri Light" w:hAnsi="Calibri Light" w:cs="Arial"/>
          <w:i/>
          <w:sz w:val="18"/>
          <w:szCs w:val="18"/>
        </w:rPr>
        <w:tab/>
      </w:r>
      <w:r w:rsidRPr="008D73CB">
        <w:rPr>
          <w:rFonts w:ascii="Calibri Light" w:hAnsi="Calibri Light" w:cs="Arial"/>
          <w:i/>
          <w:sz w:val="18"/>
          <w:szCs w:val="18"/>
        </w:rPr>
        <w:tab/>
      </w:r>
      <w:r w:rsidRPr="008D73CB">
        <w:rPr>
          <w:rFonts w:ascii="Calibri Light" w:hAnsi="Calibri Light" w:cs="Arial"/>
          <w:i/>
          <w:sz w:val="18"/>
          <w:szCs w:val="18"/>
        </w:rPr>
        <w:tab/>
        <w:t>(joindre les pouvoirs en annexe du présent document.)</w:t>
      </w:r>
    </w:p>
    <w:p w14:paraId="096BB099" w14:textId="77777777" w:rsidR="002904AF" w:rsidRPr="008D73CB" w:rsidRDefault="002904AF" w:rsidP="004F6A45">
      <w:pPr>
        <w:tabs>
          <w:tab w:val="left" w:pos="851"/>
        </w:tabs>
        <w:ind w:left="1134" w:hanging="850"/>
        <w:rPr>
          <w:rFonts w:ascii="Calibri Light" w:hAnsi="Calibri Light" w:cs="Arial"/>
        </w:rPr>
      </w:pPr>
      <w:r w:rsidRPr="008D73CB">
        <w:rPr>
          <w:rFonts w:ascii="Calibri Light" w:hAnsi="Calibri Light"/>
        </w:rPr>
        <w:tab/>
      </w: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 w:cs="Arial"/>
          <w:i/>
          <w:iCs/>
        </w:rPr>
        <w:t xml:space="preserve"> </w:t>
      </w:r>
      <w:r w:rsidRPr="008D73CB">
        <w:rPr>
          <w:rFonts w:ascii="Calibri Light" w:hAnsi="Calibri Light" w:cs="Arial"/>
        </w:rPr>
        <w:tab/>
        <w:t>ont donné mandat au mandataire dans les conditions définies par les pouvoirs joints en annexe.</w:t>
      </w:r>
    </w:p>
    <w:p w14:paraId="21ACACCC" w14:textId="77777777" w:rsidR="002E458E" w:rsidRPr="008D73CB" w:rsidRDefault="002E458E" w:rsidP="004F6A45">
      <w:pPr>
        <w:tabs>
          <w:tab w:val="left" w:pos="851"/>
        </w:tabs>
        <w:rPr>
          <w:rFonts w:ascii="Calibri Light" w:hAnsi="Calibri Light" w:cs="Arial"/>
          <w:i/>
          <w:sz w:val="18"/>
          <w:szCs w:val="18"/>
        </w:rPr>
      </w:pPr>
    </w:p>
    <w:p w14:paraId="786DBF56" w14:textId="77777777" w:rsidR="00036500" w:rsidRPr="008D73CB" w:rsidRDefault="0021527A" w:rsidP="004F6A45">
      <w:pPr>
        <w:tabs>
          <w:tab w:val="left" w:pos="851"/>
        </w:tabs>
        <w:rPr>
          <w:rFonts w:ascii="Calibri Light" w:hAnsi="Calibri Light" w:cs="Arial"/>
          <w:i/>
          <w:sz w:val="18"/>
          <w:szCs w:val="18"/>
        </w:rPr>
      </w:pP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/>
        </w:rPr>
        <w:t xml:space="preserve"> </w:t>
      </w:r>
      <w:r w:rsidRPr="008D73CB">
        <w:rPr>
          <w:rFonts w:ascii="Calibri Light" w:hAnsi="Calibri Light" w:cs="Arial"/>
        </w:rPr>
        <w:t>L</w:t>
      </w:r>
      <w:r w:rsidR="00036500" w:rsidRPr="008D73CB">
        <w:rPr>
          <w:rFonts w:ascii="Calibri Light" w:hAnsi="Calibri Light" w:cs="Arial"/>
        </w:rPr>
        <w:t>es membres du groupement</w:t>
      </w:r>
      <w:r w:rsidR="00332B12" w:rsidRPr="008D73CB">
        <w:rPr>
          <w:rFonts w:ascii="Calibri Light" w:hAnsi="Calibri Light" w:cs="Arial"/>
        </w:rPr>
        <w:t>, qui signent le présent acte d’engagement</w:t>
      </w:r>
      <w:r w:rsidR="00036500" w:rsidRPr="008D73CB">
        <w:rPr>
          <w:rFonts w:ascii="Calibri Light" w:hAnsi="Calibri Light" w:cs="Arial"/>
        </w:rPr>
        <w:t> :</w:t>
      </w:r>
    </w:p>
    <w:p w14:paraId="25522D0C" w14:textId="77777777" w:rsidR="00036500" w:rsidRPr="008D73CB" w:rsidRDefault="00036500" w:rsidP="004F6A45">
      <w:pPr>
        <w:tabs>
          <w:tab w:val="left" w:pos="851"/>
        </w:tabs>
        <w:rPr>
          <w:rFonts w:ascii="Calibri Light" w:hAnsi="Calibri Light" w:cs="Arial"/>
        </w:rPr>
      </w:pPr>
      <w:r w:rsidRPr="008D73CB">
        <w:rPr>
          <w:rFonts w:ascii="Calibri Light" w:hAnsi="Calibri Light" w:cs="Arial"/>
          <w:i/>
          <w:sz w:val="18"/>
          <w:szCs w:val="18"/>
        </w:rPr>
        <w:t>(Cocher la case correspondante.)</w:t>
      </w:r>
    </w:p>
    <w:p w14:paraId="5C96E0ED" w14:textId="77777777" w:rsidR="00036500" w:rsidRPr="008D73CB" w:rsidRDefault="00036500" w:rsidP="004F6A45">
      <w:pPr>
        <w:tabs>
          <w:tab w:val="left" w:pos="851"/>
        </w:tabs>
        <w:rPr>
          <w:rFonts w:ascii="Calibri Light" w:hAnsi="Calibri Light" w:cs="Arial"/>
        </w:rPr>
      </w:pPr>
    </w:p>
    <w:p w14:paraId="233FCD73" w14:textId="77777777" w:rsidR="00AE7831" w:rsidRPr="008D73CB" w:rsidRDefault="00AE7831" w:rsidP="004F6A45">
      <w:pPr>
        <w:tabs>
          <w:tab w:val="left" w:pos="851"/>
        </w:tabs>
        <w:ind w:left="1701" w:hanging="850"/>
        <w:jc w:val="both"/>
        <w:rPr>
          <w:rFonts w:ascii="Calibri Light" w:hAnsi="Calibri Light" w:cs="Arial"/>
        </w:rPr>
      </w:pP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/>
        </w:rPr>
        <w:tab/>
      </w:r>
      <w:r w:rsidRPr="008D73CB">
        <w:rPr>
          <w:rFonts w:ascii="Calibri Light" w:hAnsi="Calibri Light" w:cs="Arial"/>
        </w:rPr>
        <w:t>donnent mandat au mandataire, qui l’accepte, pour les représenter vis-à-vis de l’acheteur et pour coordonner l’ensemble des prestations ;</w:t>
      </w:r>
    </w:p>
    <w:p w14:paraId="61B97716" w14:textId="77777777" w:rsidR="00036500" w:rsidRPr="008D73CB" w:rsidRDefault="00036500" w:rsidP="004F6A45">
      <w:pPr>
        <w:tabs>
          <w:tab w:val="left" w:pos="851"/>
        </w:tabs>
        <w:ind w:left="1701" w:hanging="850"/>
        <w:jc w:val="both"/>
        <w:rPr>
          <w:rFonts w:ascii="Calibri Light" w:hAnsi="Calibri Light" w:cs="Arial"/>
          <w:iCs/>
        </w:rPr>
      </w:pPr>
      <w:r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Pr="008D73CB">
        <w:rPr>
          <w:rFonts w:ascii="Calibri Light" w:hAnsi="Calibri Light"/>
        </w:rPr>
        <w:instrText xml:space="preserve"> FORMCHECKBOX </w:instrText>
      </w:r>
      <w:r w:rsidRPr="008D73CB">
        <w:rPr>
          <w:rFonts w:ascii="Calibri Light" w:hAnsi="Calibri Light"/>
        </w:rPr>
      </w:r>
      <w:r w:rsidRPr="008D73CB">
        <w:rPr>
          <w:rFonts w:ascii="Calibri Light" w:hAnsi="Calibri Light"/>
        </w:rPr>
        <w:fldChar w:fldCharType="separate"/>
      </w:r>
      <w:r w:rsidRPr="008D73CB">
        <w:rPr>
          <w:rFonts w:ascii="Calibri Light" w:hAnsi="Calibri Light"/>
        </w:rPr>
        <w:fldChar w:fldCharType="end"/>
      </w:r>
      <w:r w:rsidRPr="008D73CB">
        <w:rPr>
          <w:rFonts w:ascii="Calibri Light" w:hAnsi="Calibri Light" w:cs="Arial"/>
        </w:rPr>
        <w:tab/>
        <w:t xml:space="preserve">donnent mandat au mandataire, qui l’accepte, pour signer, en leur nom et pour leur compte, </w:t>
      </w:r>
      <w:r w:rsidR="004A7169" w:rsidRPr="008D73CB">
        <w:rPr>
          <w:rFonts w:ascii="Calibri Light" w:hAnsi="Calibri Light" w:cs="Arial"/>
        </w:rPr>
        <w:t>les</w:t>
      </w:r>
      <w:r w:rsidRPr="008D73CB">
        <w:rPr>
          <w:rFonts w:ascii="Calibri Light" w:hAnsi="Calibri Light" w:cs="Arial"/>
        </w:rPr>
        <w:t xml:space="preserve"> modifications ultérieures du marché ou de l’accord-cadre ;</w:t>
      </w:r>
    </w:p>
    <w:p w14:paraId="231A7DAE" w14:textId="77777777" w:rsidR="00036500" w:rsidRPr="008D73CB" w:rsidRDefault="00844DAA" w:rsidP="004F6A45">
      <w:pPr>
        <w:tabs>
          <w:tab w:val="left" w:pos="851"/>
        </w:tabs>
        <w:ind w:left="1134" w:hanging="850"/>
        <w:rPr>
          <w:rFonts w:ascii="Calibri Light" w:hAnsi="Calibri Light" w:cs="Arial"/>
          <w:i/>
          <w:sz w:val="18"/>
          <w:szCs w:val="18"/>
        </w:rPr>
      </w:pPr>
      <w:r w:rsidRPr="008D73CB">
        <w:rPr>
          <w:rFonts w:ascii="Calibri Light" w:hAnsi="Calibri Light"/>
        </w:rPr>
        <w:tab/>
      </w:r>
      <w:r w:rsidR="00036500" w:rsidRPr="008D73CB">
        <w:rPr>
          <w:rFonts w:ascii="Calibri Light" w:hAnsi="Calibri Light"/>
        </w:rPr>
        <w:fldChar w:fldCharType="begin">
          <w:ffData>
            <w:name w:val=""/>
            <w:enabled/>
            <w:calcOnExit w:val="0"/>
            <w:checkBox>
              <w:size w:val="20"/>
              <w:default w:val="0"/>
            </w:checkBox>
          </w:ffData>
        </w:fldChar>
      </w:r>
      <w:r w:rsidR="00036500" w:rsidRPr="008D73CB">
        <w:rPr>
          <w:rFonts w:ascii="Calibri Light" w:hAnsi="Calibri Light"/>
        </w:rPr>
        <w:instrText xml:space="preserve"> FORMCHECKBOX </w:instrText>
      </w:r>
      <w:r w:rsidR="00036500" w:rsidRPr="008D73CB">
        <w:rPr>
          <w:rFonts w:ascii="Calibri Light" w:hAnsi="Calibri Light"/>
        </w:rPr>
      </w:r>
      <w:r w:rsidR="00036500" w:rsidRPr="008D73CB">
        <w:rPr>
          <w:rFonts w:ascii="Calibri Light" w:hAnsi="Calibri Light"/>
        </w:rPr>
        <w:fldChar w:fldCharType="separate"/>
      </w:r>
      <w:r w:rsidR="00036500" w:rsidRPr="008D73CB">
        <w:rPr>
          <w:rFonts w:ascii="Calibri Light" w:hAnsi="Calibri Light"/>
        </w:rPr>
        <w:fldChar w:fldCharType="end"/>
      </w:r>
      <w:r w:rsidR="00036500" w:rsidRPr="008D73CB">
        <w:rPr>
          <w:rFonts w:ascii="Calibri Light" w:hAnsi="Calibri Light" w:cs="Arial"/>
          <w:i/>
          <w:iCs/>
        </w:rPr>
        <w:t xml:space="preserve"> </w:t>
      </w:r>
      <w:r w:rsidR="00036500" w:rsidRPr="008D73CB">
        <w:rPr>
          <w:rFonts w:ascii="Calibri Light" w:hAnsi="Calibri Light" w:cs="Arial"/>
        </w:rPr>
        <w:tab/>
        <w:t>donnent mandat au mandataire dans les conditions définies ci-dessous</w:t>
      </w:r>
      <w:r w:rsidRPr="008D73CB">
        <w:rPr>
          <w:rFonts w:ascii="Calibri Light" w:hAnsi="Calibri Light" w:cs="Arial"/>
        </w:rPr>
        <w:t> :</w:t>
      </w:r>
    </w:p>
    <w:p w14:paraId="4A544B43" w14:textId="77777777" w:rsidR="00036500" w:rsidRPr="008D73CB" w:rsidRDefault="00844DAA" w:rsidP="004F6A45">
      <w:pPr>
        <w:tabs>
          <w:tab w:val="left" w:pos="851"/>
        </w:tabs>
        <w:ind w:left="1134" w:hanging="850"/>
        <w:rPr>
          <w:rFonts w:ascii="Calibri Light" w:hAnsi="Calibri Light" w:cs="Arial"/>
        </w:rPr>
      </w:pPr>
      <w:r w:rsidRPr="008D73CB">
        <w:rPr>
          <w:rFonts w:ascii="Calibri Light" w:hAnsi="Calibri Light" w:cs="Arial"/>
          <w:i/>
          <w:sz w:val="18"/>
          <w:szCs w:val="18"/>
        </w:rPr>
        <w:tab/>
      </w:r>
      <w:r w:rsidRPr="008D73CB">
        <w:rPr>
          <w:rFonts w:ascii="Calibri Light" w:hAnsi="Calibri Light" w:cs="Arial"/>
          <w:i/>
          <w:sz w:val="18"/>
          <w:szCs w:val="18"/>
        </w:rPr>
        <w:tab/>
      </w:r>
      <w:r w:rsidRPr="008D73CB">
        <w:rPr>
          <w:rFonts w:ascii="Calibri Light" w:hAnsi="Calibri Light" w:cs="Arial"/>
          <w:i/>
          <w:sz w:val="18"/>
          <w:szCs w:val="18"/>
        </w:rPr>
        <w:tab/>
      </w:r>
      <w:r w:rsidR="00036500" w:rsidRPr="008D73CB">
        <w:rPr>
          <w:rFonts w:ascii="Calibri Light" w:hAnsi="Calibri Light" w:cs="Arial"/>
          <w:i/>
          <w:sz w:val="18"/>
          <w:szCs w:val="18"/>
        </w:rPr>
        <w:t>(Donner des précisions sur l’étendue du mandat.)</w:t>
      </w:r>
    </w:p>
    <w:p w14:paraId="1ED81505" w14:textId="77777777" w:rsidR="009B1CD0" w:rsidRPr="008D73CB" w:rsidRDefault="009B1CD0" w:rsidP="004F6A45">
      <w:pPr>
        <w:tabs>
          <w:tab w:val="left" w:pos="851"/>
        </w:tabs>
        <w:rPr>
          <w:rFonts w:ascii="Calibri Light" w:hAnsi="Calibri Light" w:cs="Arial"/>
        </w:rPr>
      </w:pPr>
    </w:p>
    <w:tbl>
      <w:tblPr>
        <w:tblW w:w="0" w:type="auto"/>
        <w:tblInd w:w="-40" w:type="dxa"/>
        <w:tblLayout w:type="fixed"/>
        <w:tblLook w:val="0000" w:firstRow="0" w:lastRow="0" w:firstColumn="0" w:lastColumn="0" w:noHBand="0" w:noVBand="0"/>
      </w:tblPr>
      <w:tblGrid>
        <w:gridCol w:w="4644"/>
        <w:gridCol w:w="2694"/>
        <w:gridCol w:w="3056"/>
      </w:tblGrid>
      <w:tr w:rsidR="00332B12" w:rsidRPr="008D73CB" w14:paraId="490EE946" w14:textId="77777777" w:rsidTr="00B054DA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2AB25D3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Nom, prénom et qualité</w:t>
            </w:r>
          </w:p>
          <w:p w14:paraId="5AD6F4A8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du signataire (*)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74A52E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Lieu et date de signature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F18884" w14:textId="77777777" w:rsidR="00332B12" w:rsidRPr="008D73CB" w:rsidRDefault="00332B12" w:rsidP="004F6A45">
            <w:pPr>
              <w:tabs>
                <w:tab w:val="left" w:pos="851"/>
              </w:tabs>
              <w:jc w:val="center"/>
              <w:rPr>
                <w:rFonts w:ascii="Calibri Light" w:hAnsi="Calibri Light" w:cs="Arial"/>
                <w:b/>
                <w:bCs/>
              </w:rPr>
            </w:pPr>
            <w:r w:rsidRPr="008D73CB">
              <w:rPr>
                <w:rFonts w:ascii="Calibri Light" w:hAnsi="Calibri Light" w:cs="Arial"/>
                <w:b/>
                <w:bCs/>
              </w:rPr>
              <w:t>Signature</w:t>
            </w:r>
          </w:p>
        </w:tc>
      </w:tr>
      <w:tr w:rsidR="00332B12" w:rsidRPr="008D73CB" w14:paraId="3CBEDC49" w14:textId="77777777" w:rsidTr="00685C6F">
        <w:trPr>
          <w:trHeight w:val="873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CFFFF"/>
          </w:tcPr>
          <w:p w14:paraId="5C17FA8B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CFFFF"/>
          </w:tcPr>
          <w:p w14:paraId="1EF397B7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CCFFFF"/>
          </w:tcPr>
          <w:p w14:paraId="02100C92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</w:tr>
      <w:tr w:rsidR="00332B12" w:rsidRPr="008D73CB" w14:paraId="7E49A8BB" w14:textId="77777777" w:rsidTr="00685C6F">
        <w:trPr>
          <w:trHeight w:val="854"/>
        </w:trPr>
        <w:tc>
          <w:tcPr>
            <w:tcW w:w="4644" w:type="dxa"/>
            <w:tcBorders>
              <w:left w:val="single" w:sz="4" w:space="0" w:color="000000"/>
            </w:tcBorders>
            <w:shd w:val="clear" w:color="auto" w:fill="auto"/>
          </w:tcPr>
          <w:p w14:paraId="0115AC8D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2694" w:type="dxa"/>
            <w:tcBorders>
              <w:left w:val="single" w:sz="4" w:space="0" w:color="000000"/>
            </w:tcBorders>
            <w:shd w:val="clear" w:color="auto" w:fill="auto"/>
          </w:tcPr>
          <w:p w14:paraId="3789410A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305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2790EFBB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</w:tr>
      <w:tr w:rsidR="00332B12" w:rsidRPr="008D73CB" w14:paraId="34FF10D9" w14:textId="77777777" w:rsidTr="00685C6F">
        <w:trPr>
          <w:trHeight w:val="851"/>
        </w:trPr>
        <w:tc>
          <w:tcPr>
            <w:tcW w:w="4644" w:type="dxa"/>
            <w:tcBorders>
              <w:left w:val="single" w:sz="4" w:space="0" w:color="000000"/>
            </w:tcBorders>
            <w:shd w:val="clear" w:color="auto" w:fill="CCFFFF"/>
          </w:tcPr>
          <w:p w14:paraId="6ADAF8EE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2694" w:type="dxa"/>
            <w:tcBorders>
              <w:left w:val="single" w:sz="4" w:space="0" w:color="000000"/>
            </w:tcBorders>
            <w:shd w:val="clear" w:color="auto" w:fill="CCFFFF"/>
          </w:tcPr>
          <w:p w14:paraId="6D8CAAFC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305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CFFFF"/>
          </w:tcPr>
          <w:p w14:paraId="48886E5F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</w:tr>
      <w:tr w:rsidR="00332B12" w:rsidRPr="008D73CB" w14:paraId="38781451" w14:textId="77777777" w:rsidTr="00685C6F">
        <w:trPr>
          <w:trHeight w:val="850"/>
        </w:trPr>
        <w:tc>
          <w:tcPr>
            <w:tcW w:w="464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836229C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FDA82FB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  <w:tc>
          <w:tcPr>
            <w:tcW w:w="3056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4CDF9586" w14:textId="77777777" w:rsidR="00332B12" w:rsidRPr="008D73CB" w:rsidRDefault="00332B12" w:rsidP="004F6A45">
            <w:pPr>
              <w:tabs>
                <w:tab w:val="left" w:pos="851"/>
              </w:tabs>
              <w:snapToGrid w:val="0"/>
              <w:jc w:val="both"/>
              <w:rPr>
                <w:rFonts w:ascii="Calibri Light" w:hAnsi="Calibri Light" w:cs="Arial"/>
                <w:b/>
                <w:bCs/>
              </w:rPr>
            </w:pPr>
          </w:p>
        </w:tc>
      </w:tr>
    </w:tbl>
    <w:p w14:paraId="71B02AB5" w14:textId="77777777" w:rsidR="00332B12" w:rsidRPr="008D73CB" w:rsidRDefault="00332B12" w:rsidP="004F6A45">
      <w:pPr>
        <w:tabs>
          <w:tab w:val="left" w:pos="851"/>
        </w:tabs>
        <w:jc w:val="both"/>
        <w:rPr>
          <w:rFonts w:ascii="Calibri Light" w:hAnsi="Calibri Light" w:cs="Arial"/>
        </w:rPr>
      </w:pPr>
      <w:r w:rsidRPr="008D73CB">
        <w:rPr>
          <w:rFonts w:ascii="Calibri Light" w:hAnsi="Calibri Light" w:cs="Arial"/>
          <w:sz w:val="18"/>
          <w:szCs w:val="18"/>
        </w:rPr>
        <w:t>(*) Le signataire doit avoir le pouvoir d’engager la personne qu’il représente.</w:t>
      </w:r>
    </w:p>
    <w:p w14:paraId="0E63664E" w14:textId="77777777" w:rsidR="009B1CD0" w:rsidRPr="008D73CB" w:rsidRDefault="009B1CD0" w:rsidP="004F6A45">
      <w:pPr>
        <w:tabs>
          <w:tab w:val="left" w:pos="851"/>
        </w:tabs>
        <w:rPr>
          <w:rFonts w:ascii="Calibri Light" w:hAnsi="Calibri Light" w:cs="Arial"/>
        </w:rPr>
      </w:pPr>
    </w:p>
    <w:p w14:paraId="16587E41" w14:textId="4A034DCF" w:rsidR="001769D8" w:rsidRDefault="00685C6F" w:rsidP="001769D8">
      <w:pPr>
        <w:shd w:val="clear" w:color="auto" w:fill="00CCFF"/>
        <w:tabs>
          <w:tab w:val="left" w:pos="851"/>
          <w:tab w:val="left" w:pos="3402"/>
          <w:tab w:val="left" w:pos="6237"/>
          <w:tab w:val="left" w:pos="9072"/>
        </w:tabs>
        <w:jc w:val="both"/>
        <w:rPr>
          <w:rFonts w:ascii="Calibri Light" w:hAnsi="Calibri Light" w:cs="Arial"/>
          <w:b/>
          <w:bCs/>
          <w:sz w:val="22"/>
          <w:szCs w:val="22"/>
        </w:rPr>
      </w:pPr>
      <w:r>
        <w:rPr>
          <w:rFonts w:ascii="Calibri Light" w:hAnsi="Calibri Light" w:cs="Arial"/>
          <w:b/>
          <w:bCs/>
          <w:sz w:val="22"/>
          <w:szCs w:val="22"/>
        </w:rPr>
        <w:t xml:space="preserve">I </w:t>
      </w:r>
      <w:r w:rsidR="001769D8">
        <w:rPr>
          <w:rFonts w:ascii="Calibri Light" w:hAnsi="Calibri Light" w:cs="Arial"/>
          <w:b/>
          <w:bCs/>
          <w:sz w:val="22"/>
          <w:szCs w:val="22"/>
        </w:rPr>
        <w:t>– Approbation du marché</w:t>
      </w:r>
    </w:p>
    <w:p w14:paraId="5BF034C4" w14:textId="77777777" w:rsidR="001769D8" w:rsidRPr="008D73CB" w:rsidRDefault="001769D8" w:rsidP="004F6A45">
      <w:pPr>
        <w:tabs>
          <w:tab w:val="left" w:pos="851"/>
          <w:tab w:val="left" w:pos="3402"/>
          <w:tab w:val="left" w:pos="6237"/>
          <w:tab w:val="left" w:pos="9072"/>
        </w:tabs>
        <w:jc w:val="both"/>
        <w:rPr>
          <w:rFonts w:ascii="Calibri Light" w:hAnsi="Calibri Light" w:cs="Arial"/>
          <w:b/>
          <w:caps/>
        </w:rPr>
      </w:pPr>
    </w:p>
    <w:p w14:paraId="2925230A" w14:textId="77777777" w:rsidR="001769D8" w:rsidRPr="008D73CB" w:rsidRDefault="001769D8" w:rsidP="004F6A45">
      <w:pPr>
        <w:tabs>
          <w:tab w:val="left" w:pos="851"/>
          <w:tab w:val="left" w:pos="3402"/>
          <w:tab w:val="left" w:pos="6237"/>
          <w:tab w:val="left" w:pos="9072"/>
        </w:tabs>
        <w:jc w:val="both"/>
        <w:rPr>
          <w:rFonts w:ascii="Calibri Light" w:hAnsi="Calibri Light" w:cs="Arial"/>
          <w:b/>
        </w:rPr>
      </w:pPr>
      <w:r w:rsidRPr="008D73CB">
        <w:rPr>
          <w:rFonts w:ascii="Calibri Light" w:hAnsi="Calibri Light" w:cs="Arial"/>
          <w:b/>
        </w:rPr>
        <w:t xml:space="preserve">La présente offre est acceptée </w:t>
      </w:r>
    </w:p>
    <w:p w14:paraId="10BDF653" w14:textId="77777777" w:rsidR="001769D8" w:rsidRPr="008D73CB" w:rsidRDefault="001769D8" w:rsidP="004F6A45">
      <w:pPr>
        <w:tabs>
          <w:tab w:val="left" w:pos="851"/>
          <w:tab w:val="left" w:pos="3402"/>
          <w:tab w:val="left" w:pos="6237"/>
          <w:tab w:val="left" w:pos="9072"/>
        </w:tabs>
        <w:jc w:val="both"/>
        <w:rPr>
          <w:rFonts w:ascii="Calibri Light" w:hAnsi="Calibri Light" w:cs="Arial"/>
          <w:b/>
          <w:caps/>
        </w:rPr>
      </w:pPr>
    </w:p>
    <w:p w14:paraId="629F90C3" w14:textId="77777777" w:rsidR="009B1CD0" w:rsidRPr="008D73CB" w:rsidRDefault="009B1CD0" w:rsidP="004F6A45">
      <w:pPr>
        <w:tabs>
          <w:tab w:val="left" w:pos="851"/>
          <w:tab w:val="left" w:pos="3402"/>
          <w:tab w:val="left" w:pos="6237"/>
          <w:tab w:val="left" w:pos="9072"/>
        </w:tabs>
        <w:jc w:val="both"/>
        <w:rPr>
          <w:rFonts w:ascii="Calibri Light" w:hAnsi="Calibri Light" w:cs="Arial"/>
          <w:i/>
          <w:sz w:val="18"/>
          <w:szCs w:val="18"/>
        </w:rPr>
      </w:pPr>
      <w:r w:rsidRPr="008D73CB">
        <w:rPr>
          <w:rFonts w:ascii="Calibri Light" w:hAnsi="Calibri Light" w:cs="Arial"/>
          <w:b/>
          <w:caps/>
        </w:rPr>
        <w:t>P</w:t>
      </w:r>
      <w:r w:rsidRPr="008D73CB">
        <w:rPr>
          <w:rFonts w:ascii="Calibri Light" w:hAnsi="Calibri Light" w:cs="Arial"/>
          <w:b/>
        </w:rPr>
        <w:t xml:space="preserve">our </w:t>
      </w:r>
      <w:r w:rsidR="004F6A45" w:rsidRPr="008D73CB">
        <w:rPr>
          <w:rFonts w:ascii="Calibri Light" w:hAnsi="Calibri Light" w:cs="Arial"/>
          <w:b/>
        </w:rPr>
        <w:t>Angers Loire Développement</w:t>
      </w:r>
      <w:r w:rsidRPr="008D73CB">
        <w:rPr>
          <w:rFonts w:ascii="Calibri Light" w:hAnsi="Calibri Light" w:cs="Arial"/>
          <w:b/>
        </w:rPr>
        <w:t xml:space="preserve"> :</w:t>
      </w:r>
    </w:p>
    <w:p w14:paraId="6773BF32" w14:textId="77777777" w:rsidR="009B1CD0" w:rsidRPr="008D73CB" w:rsidRDefault="001769D8" w:rsidP="001769D8">
      <w:pPr>
        <w:tabs>
          <w:tab w:val="left" w:pos="5529"/>
        </w:tabs>
        <w:jc w:val="both"/>
        <w:rPr>
          <w:rFonts w:ascii="Calibri Light" w:hAnsi="Calibri Light"/>
        </w:rPr>
      </w:pPr>
      <w:r w:rsidRPr="008D73CB">
        <w:rPr>
          <w:rFonts w:ascii="Calibri Light" w:hAnsi="Calibri Light" w:cs="Arial"/>
        </w:rPr>
        <w:tab/>
        <w:t>A : Angers</w:t>
      </w:r>
      <w:r w:rsidR="009B1CD0" w:rsidRPr="008D73CB">
        <w:rPr>
          <w:rFonts w:ascii="Calibri Light" w:hAnsi="Calibri Light" w:cs="Arial"/>
        </w:rPr>
        <w:t>, le …………………</w:t>
      </w:r>
    </w:p>
    <w:p w14:paraId="5E7AD4B4" w14:textId="77777777" w:rsidR="009B1CD0" w:rsidRPr="008D73CB" w:rsidRDefault="009B1CD0" w:rsidP="004F6A45">
      <w:pPr>
        <w:tabs>
          <w:tab w:val="left" w:pos="851"/>
        </w:tabs>
        <w:ind w:left="6804"/>
        <w:jc w:val="both"/>
        <w:rPr>
          <w:rFonts w:ascii="Calibri Light" w:hAnsi="Calibri Light" w:cs="Arial"/>
          <w:i/>
          <w:sz w:val="18"/>
          <w:szCs w:val="18"/>
        </w:rPr>
      </w:pPr>
    </w:p>
    <w:p w14:paraId="6B57FE27" w14:textId="77777777" w:rsidR="001769D8" w:rsidRPr="008D73CB" w:rsidRDefault="001769D8" w:rsidP="004F6A45">
      <w:pPr>
        <w:tabs>
          <w:tab w:val="left" w:pos="851"/>
        </w:tabs>
        <w:ind w:left="6379"/>
        <w:rPr>
          <w:rFonts w:ascii="Calibri Light" w:hAnsi="Calibri Light" w:cs="Arial"/>
        </w:rPr>
      </w:pPr>
    </w:p>
    <w:p w14:paraId="29BE202C" w14:textId="77777777" w:rsidR="001C40C0" w:rsidRPr="008D73CB" w:rsidRDefault="001769D8" w:rsidP="004F6A45">
      <w:pPr>
        <w:tabs>
          <w:tab w:val="left" w:pos="851"/>
        </w:tabs>
        <w:ind w:left="6379"/>
        <w:rPr>
          <w:rFonts w:ascii="Calibri Light" w:hAnsi="Calibri Light" w:cs="Arial"/>
        </w:rPr>
      </w:pPr>
      <w:r w:rsidRPr="008D73CB">
        <w:rPr>
          <w:rFonts w:ascii="Calibri Light" w:hAnsi="Calibri Light" w:cs="Arial"/>
        </w:rPr>
        <w:t>L</w:t>
      </w:r>
      <w:r w:rsidR="00144251" w:rsidRPr="008D73CB">
        <w:rPr>
          <w:rFonts w:ascii="Calibri Light" w:hAnsi="Calibri Light" w:cs="Arial"/>
        </w:rPr>
        <w:t>e Directeur Général</w:t>
      </w:r>
    </w:p>
    <w:p w14:paraId="7DE4F127" w14:textId="77777777" w:rsidR="00144251" w:rsidRPr="008D73CB" w:rsidRDefault="00144251" w:rsidP="004F6A45">
      <w:pPr>
        <w:tabs>
          <w:tab w:val="left" w:pos="851"/>
        </w:tabs>
        <w:ind w:left="6379"/>
        <w:rPr>
          <w:rFonts w:ascii="Calibri Light" w:hAnsi="Calibri Light" w:cs="Arial"/>
        </w:rPr>
      </w:pPr>
    </w:p>
    <w:p w14:paraId="530455B6" w14:textId="77777777" w:rsidR="00144251" w:rsidRPr="008D73CB" w:rsidRDefault="00144251" w:rsidP="004F6A45">
      <w:pPr>
        <w:tabs>
          <w:tab w:val="left" w:pos="851"/>
        </w:tabs>
        <w:ind w:left="6379"/>
        <w:rPr>
          <w:rFonts w:ascii="Calibri Light" w:hAnsi="Calibri Light" w:cs="Arial"/>
        </w:rPr>
      </w:pPr>
    </w:p>
    <w:p w14:paraId="6858FA5C" w14:textId="77777777" w:rsidR="00144251" w:rsidRPr="008D73CB" w:rsidRDefault="00144251" w:rsidP="004F6A45">
      <w:pPr>
        <w:tabs>
          <w:tab w:val="left" w:pos="851"/>
        </w:tabs>
        <w:ind w:left="6379"/>
        <w:rPr>
          <w:rFonts w:ascii="Calibri Light" w:hAnsi="Calibri Light" w:cs="Arial"/>
        </w:rPr>
      </w:pPr>
    </w:p>
    <w:p w14:paraId="3889940F" w14:textId="77777777" w:rsidR="00144251" w:rsidRPr="008D73CB" w:rsidRDefault="00144251" w:rsidP="004F6A45">
      <w:pPr>
        <w:tabs>
          <w:tab w:val="left" w:pos="851"/>
        </w:tabs>
        <w:ind w:left="6379"/>
        <w:rPr>
          <w:rFonts w:ascii="Calibri Light" w:hAnsi="Calibri Light" w:cs="Arial"/>
        </w:rPr>
      </w:pPr>
    </w:p>
    <w:p w14:paraId="1101C7DD" w14:textId="77777777" w:rsidR="00144251" w:rsidRPr="008D73CB" w:rsidRDefault="00144251" w:rsidP="004F6A45">
      <w:pPr>
        <w:tabs>
          <w:tab w:val="left" w:pos="851"/>
        </w:tabs>
        <w:ind w:left="6379"/>
        <w:rPr>
          <w:rFonts w:ascii="Calibri Light" w:hAnsi="Calibri Light" w:cs="Arial"/>
        </w:rPr>
      </w:pPr>
    </w:p>
    <w:p w14:paraId="4CD4C40E" w14:textId="2FDEDE67" w:rsidR="00290B48" w:rsidRPr="008D73CB" w:rsidRDefault="00144251" w:rsidP="00574B39">
      <w:pPr>
        <w:tabs>
          <w:tab w:val="left" w:pos="851"/>
        </w:tabs>
        <w:ind w:left="6379"/>
        <w:rPr>
          <w:rFonts w:ascii="Calibri Light" w:hAnsi="Calibri Light"/>
        </w:rPr>
      </w:pPr>
      <w:r w:rsidRPr="008D73CB">
        <w:rPr>
          <w:rFonts w:ascii="Calibri Light" w:hAnsi="Calibri Light" w:cs="Arial"/>
        </w:rPr>
        <w:t>Jean-Baptiste MANTIENNE</w:t>
      </w:r>
    </w:p>
    <w:sectPr w:rsidR="00290B48" w:rsidRPr="008D73CB">
      <w:type w:val="continuous"/>
      <w:pgSz w:w="11906" w:h="16838"/>
      <w:pgMar w:top="454" w:right="851" w:bottom="736" w:left="851" w:header="720" w:footer="68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89BE34" w14:textId="77777777" w:rsidR="008D73CB" w:rsidRDefault="008D73CB">
      <w:r>
        <w:separator/>
      </w:r>
    </w:p>
  </w:endnote>
  <w:endnote w:type="continuationSeparator" w:id="0">
    <w:p w14:paraId="6BBB9232" w14:textId="77777777" w:rsidR="008D73CB" w:rsidRDefault="008D7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606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906"/>
      <w:gridCol w:w="5528"/>
      <w:gridCol w:w="896"/>
      <w:gridCol w:w="567"/>
      <w:gridCol w:w="165"/>
      <w:gridCol w:w="544"/>
    </w:tblGrid>
    <w:tr w:rsidR="009B1CD0" w14:paraId="1F24669E" w14:textId="77777777" w:rsidTr="0083205E">
      <w:trPr>
        <w:tblHeader/>
      </w:trPr>
      <w:tc>
        <w:tcPr>
          <w:tcW w:w="2906" w:type="dxa"/>
          <w:shd w:val="clear" w:color="auto" w:fill="66CCFF"/>
        </w:tcPr>
        <w:p w14:paraId="768D86BA" w14:textId="77777777" w:rsidR="009B1CD0" w:rsidRDefault="00E47798" w:rsidP="009B45B9">
          <w:pPr>
            <w:ind w:right="-638"/>
            <w:rPr>
              <w:rFonts w:ascii="Arial" w:hAnsi="Arial" w:cs="Arial"/>
              <w:b/>
              <w:i/>
            </w:rPr>
          </w:pPr>
          <w:r>
            <w:rPr>
              <w:rFonts w:ascii="Arial" w:hAnsi="Arial" w:cs="Arial"/>
              <w:b/>
            </w:rPr>
            <w:t>ATTRI1</w:t>
          </w:r>
          <w:r w:rsidR="009B1CD0">
            <w:rPr>
              <w:rFonts w:ascii="Arial" w:hAnsi="Arial" w:cs="Arial"/>
              <w:b/>
            </w:rPr>
            <w:t xml:space="preserve"> </w:t>
          </w:r>
          <w:r>
            <w:rPr>
              <w:rFonts w:ascii="Arial" w:hAnsi="Arial" w:cs="Arial"/>
              <w:b/>
            </w:rPr>
            <w:t>–</w:t>
          </w:r>
          <w:r w:rsidR="009B1CD0">
            <w:rPr>
              <w:rFonts w:ascii="Arial" w:hAnsi="Arial" w:cs="Arial"/>
              <w:b/>
            </w:rPr>
            <w:t xml:space="preserve"> Acte</w:t>
          </w:r>
          <w:r>
            <w:rPr>
              <w:rFonts w:ascii="Arial" w:hAnsi="Arial" w:cs="Arial"/>
              <w:b/>
            </w:rPr>
            <w:t xml:space="preserve"> </w:t>
          </w:r>
          <w:r w:rsidR="009B1CD0">
            <w:rPr>
              <w:rFonts w:ascii="Arial" w:hAnsi="Arial" w:cs="Arial"/>
              <w:b/>
            </w:rPr>
            <w:t>d’engagement</w:t>
          </w:r>
        </w:p>
      </w:tc>
      <w:tc>
        <w:tcPr>
          <w:tcW w:w="5528" w:type="dxa"/>
          <w:shd w:val="clear" w:color="auto" w:fill="66CCFF"/>
        </w:tcPr>
        <w:p w14:paraId="2E7682E9" w14:textId="51FEBE9E" w:rsidR="009B1CD0" w:rsidRDefault="00574B39" w:rsidP="00344BD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i/>
            </w:rPr>
            <w:t>SPL202501MOB01</w:t>
          </w:r>
        </w:p>
      </w:tc>
      <w:tc>
        <w:tcPr>
          <w:tcW w:w="896" w:type="dxa"/>
          <w:shd w:val="clear" w:color="auto" w:fill="66CCFF"/>
        </w:tcPr>
        <w:p w14:paraId="1388E982" w14:textId="77777777" w:rsidR="009B1CD0" w:rsidRDefault="009B1CD0">
          <w:pPr>
            <w:tabs>
              <w:tab w:val="center" w:pos="1366"/>
              <w:tab w:val="right" w:pos="2733"/>
            </w:tabs>
          </w:pPr>
          <w:r>
            <w:rPr>
              <w:rFonts w:ascii="Arial" w:hAnsi="Arial" w:cs="Arial"/>
              <w:b/>
            </w:rPr>
            <w:t xml:space="preserve">Page : </w:t>
          </w:r>
        </w:p>
      </w:tc>
      <w:tc>
        <w:tcPr>
          <w:tcW w:w="567" w:type="dxa"/>
          <w:shd w:val="clear" w:color="auto" w:fill="66CCFF"/>
        </w:tcPr>
        <w:p w14:paraId="0672D0EF" w14:textId="77777777" w:rsidR="009B1CD0" w:rsidRDefault="009B1CD0">
          <w:pPr>
            <w:jc w:val="center"/>
            <w:rPr>
              <w:rFonts w:ascii="Arial" w:hAnsi="Arial" w:cs="Arial"/>
              <w:b/>
            </w:rPr>
          </w:pPr>
          <w:r>
            <w:rPr>
              <w:rStyle w:val="Numrodepage"/>
              <w:rFonts w:cs="Arial"/>
              <w:b/>
            </w:rPr>
            <w:fldChar w:fldCharType="begin"/>
          </w:r>
          <w:r>
            <w:rPr>
              <w:rStyle w:val="Numrodepage"/>
              <w:rFonts w:cs="Arial"/>
              <w:b/>
            </w:rPr>
            <w:instrText xml:space="preserve"> PAGE </w:instrText>
          </w:r>
          <w:r>
            <w:rPr>
              <w:rStyle w:val="Numrodepage"/>
              <w:rFonts w:cs="Arial"/>
              <w:b/>
            </w:rPr>
            <w:fldChar w:fldCharType="separate"/>
          </w:r>
          <w:r w:rsidR="00085429">
            <w:rPr>
              <w:rStyle w:val="Numrodepage"/>
              <w:rFonts w:cs="Arial"/>
              <w:b/>
              <w:noProof/>
            </w:rPr>
            <w:t>4</w:t>
          </w:r>
          <w:r>
            <w:rPr>
              <w:rStyle w:val="Numrodepage"/>
              <w:rFonts w:cs="Arial"/>
              <w:b/>
            </w:rPr>
            <w:fldChar w:fldCharType="end"/>
          </w:r>
        </w:p>
      </w:tc>
      <w:tc>
        <w:tcPr>
          <w:tcW w:w="165" w:type="dxa"/>
          <w:shd w:val="clear" w:color="auto" w:fill="66CCFF"/>
        </w:tcPr>
        <w:p w14:paraId="7DC616D8" w14:textId="77777777" w:rsidR="009B1CD0" w:rsidRDefault="009B1CD0">
          <w:pPr>
            <w:jc w:val="center"/>
          </w:pPr>
          <w:r>
            <w:rPr>
              <w:rFonts w:ascii="Arial" w:hAnsi="Arial" w:cs="Arial"/>
              <w:b/>
            </w:rPr>
            <w:t>/</w:t>
          </w:r>
        </w:p>
      </w:tc>
      <w:tc>
        <w:tcPr>
          <w:tcW w:w="544" w:type="dxa"/>
          <w:shd w:val="clear" w:color="auto" w:fill="66CCFF"/>
        </w:tcPr>
        <w:p w14:paraId="33675B40" w14:textId="77777777" w:rsidR="009B1CD0" w:rsidRDefault="009B1CD0">
          <w:pPr>
            <w:jc w:val="center"/>
          </w:pPr>
          <w:r>
            <w:rPr>
              <w:rStyle w:val="Numrodepage"/>
              <w:rFonts w:cs="Arial"/>
              <w:b/>
            </w:rPr>
            <w:fldChar w:fldCharType="begin"/>
          </w:r>
          <w:r>
            <w:rPr>
              <w:rStyle w:val="Numrodepage"/>
              <w:rFonts w:cs="Arial"/>
              <w:b/>
            </w:rPr>
            <w:instrText xml:space="preserve"> NUMPAGES \*Arabic </w:instrText>
          </w:r>
          <w:r>
            <w:rPr>
              <w:rStyle w:val="Numrodepage"/>
              <w:rFonts w:cs="Arial"/>
              <w:b/>
            </w:rPr>
            <w:fldChar w:fldCharType="separate"/>
          </w:r>
          <w:r w:rsidR="00085429">
            <w:rPr>
              <w:rStyle w:val="Numrodepage"/>
              <w:rFonts w:cs="Arial"/>
              <w:b/>
              <w:noProof/>
            </w:rPr>
            <w:t>5</w:t>
          </w:r>
          <w:r>
            <w:rPr>
              <w:rStyle w:val="Numrodepage"/>
              <w:rFonts w:cs="Arial"/>
              <w:b/>
            </w:rPr>
            <w:fldChar w:fldCharType="end"/>
          </w:r>
        </w:p>
      </w:tc>
    </w:tr>
  </w:tbl>
  <w:p w14:paraId="52816FFF" w14:textId="77777777" w:rsidR="009B1CD0" w:rsidRDefault="009B1CD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DDFA77" w14:textId="77777777" w:rsidR="008D73CB" w:rsidRDefault="008D73CB">
      <w:r>
        <w:separator/>
      </w:r>
    </w:p>
  </w:footnote>
  <w:footnote w:type="continuationSeparator" w:id="0">
    <w:p w14:paraId="7B8AE1EA" w14:textId="77777777" w:rsidR="008D73CB" w:rsidRDefault="008D73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03F4F8CC"/>
    <w:lvl w:ilvl="0">
      <w:numFmt w:val="bullet"/>
      <w:lvlText w:val="*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itre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itre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Titre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Titre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Titre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"/>
      <w:lvlJc w:val="left"/>
      <w:pPr>
        <w:tabs>
          <w:tab w:val="num" w:pos="927"/>
        </w:tabs>
        <w:ind w:left="927" w:hanging="360"/>
      </w:pPr>
      <w:rPr>
        <w:rFonts w:ascii="Wingdings" w:hAnsi="Wingdings" w:cs="Wingdings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</w:abstractNum>
  <w:abstractNum w:abstractNumId="4" w15:restartNumberingAfterBreak="0">
    <w:nsid w:val="00840023"/>
    <w:multiLevelType w:val="hybridMultilevel"/>
    <w:tmpl w:val="97588A00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-"/>
      <w:lvlJc w:val="left"/>
      <w:pPr>
        <w:ind w:left="1440" w:hanging="360"/>
      </w:pPr>
      <w:rPr>
        <w:rFonts w:ascii="Calibri Light" w:eastAsia="Times New Roman" w:hAnsi="Calibri Light" w:cs="Calibri Light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A31203"/>
    <w:multiLevelType w:val="hybridMultilevel"/>
    <w:tmpl w:val="F4447E64"/>
    <w:lvl w:ilvl="0" w:tplc="D8CA5C3E">
      <w:start w:val="1"/>
      <w:numFmt w:val="bullet"/>
      <w:pStyle w:val="numrationniveau1"/>
      <w:lvlText w:val=""/>
      <w:lvlJc w:val="left"/>
      <w:pPr>
        <w:tabs>
          <w:tab w:val="num" w:pos="1491"/>
        </w:tabs>
        <w:ind w:left="1134" w:firstLine="0"/>
      </w:pPr>
      <w:rPr>
        <w:rFonts w:ascii="Symbol" w:hAnsi="Symbol" w:hint="default"/>
        <w:color w:val="auto"/>
      </w:rPr>
    </w:lvl>
    <w:lvl w:ilvl="1" w:tplc="040C000B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Symbol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Symbol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Symbol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183D54"/>
    <w:multiLevelType w:val="hybridMultilevel"/>
    <w:tmpl w:val="6FEC1CD2"/>
    <w:lvl w:ilvl="0" w:tplc="BE4C0BEA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</w:rPr>
    </w:lvl>
    <w:lvl w:ilvl="1" w:tplc="110E8FC8"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eastAsia="Times New Roman" w:hAnsi="Wingdings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C327BF"/>
    <w:multiLevelType w:val="hybridMultilevel"/>
    <w:tmpl w:val="9942054E"/>
    <w:lvl w:ilvl="0" w:tplc="0486C20A">
      <w:numFmt w:val="bullet"/>
      <w:lvlText w:val=""/>
      <w:lvlJc w:val="left"/>
      <w:pPr>
        <w:ind w:left="720" w:hanging="360"/>
      </w:pPr>
      <w:rPr>
        <w:rFonts w:ascii="Wingdings" w:eastAsia="Times New Roman" w:hAnsi="Wingdings" w:cs="Calibri Ligh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A4240C8"/>
    <w:multiLevelType w:val="hybridMultilevel"/>
    <w:tmpl w:val="D7346D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DC965A4"/>
    <w:multiLevelType w:val="hybridMultilevel"/>
    <w:tmpl w:val="092C3C60"/>
    <w:lvl w:ilvl="0" w:tplc="38BCCE0E">
      <w:start w:val="2"/>
      <w:numFmt w:val="bullet"/>
      <w:lvlText w:val=""/>
      <w:lvlJc w:val="left"/>
      <w:pPr>
        <w:tabs>
          <w:tab w:val="num" w:pos="567"/>
        </w:tabs>
        <w:ind w:left="624" w:hanging="340"/>
      </w:pPr>
      <w:rPr>
        <w:rFonts w:ascii="Wingdings" w:hAnsi="Wingdings" w:hint="default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 w16cid:durableId="402603228">
    <w:abstractNumId w:val="1"/>
  </w:num>
  <w:num w:numId="2" w16cid:durableId="158036193">
    <w:abstractNumId w:val="2"/>
  </w:num>
  <w:num w:numId="3" w16cid:durableId="1230656710">
    <w:abstractNumId w:val="3"/>
  </w:num>
  <w:num w:numId="4" w16cid:durableId="1716806476">
    <w:abstractNumId w:val="8"/>
  </w:num>
  <w:num w:numId="5" w16cid:durableId="751315635">
    <w:abstractNumId w:val="5"/>
  </w:num>
  <w:num w:numId="6" w16cid:durableId="129154624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7" w16cid:durableId="1977907640">
    <w:abstractNumId w:val="5"/>
  </w:num>
  <w:num w:numId="8" w16cid:durableId="1473250370">
    <w:abstractNumId w:val="6"/>
  </w:num>
  <w:num w:numId="9" w16cid:durableId="423261670">
    <w:abstractNumId w:val="9"/>
  </w:num>
  <w:num w:numId="10" w16cid:durableId="1401639417">
    <w:abstractNumId w:val="7"/>
  </w:num>
  <w:num w:numId="11" w16cid:durableId="156008838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embedSystemFonts/>
  <w:proofState w:spelling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567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5361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D7A65"/>
    <w:rsid w:val="00036500"/>
    <w:rsid w:val="00036617"/>
    <w:rsid w:val="00060B45"/>
    <w:rsid w:val="0008128A"/>
    <w:rsid w:val="00085429"/>
    <w:rsid w:val="000A2E05"/>
    <w:rsid w:val="000E0020"/>
    <w:rsid w:val="000F47CC"/>
    <w:rsid w:val="00136EEE"/>
    <w:rsid w:val="00144251"/>
    <w:rsid w:val="00166B56"/>
    <w:rsid w:val="001769D8"/>
    <w:rsid w:val="00197281"/>
    <w:rsid w:val="001C40C0"/>
    <w:rsid w:val="001C733C"/>
    <w:rsid w:val="001D76AF"/>
    <w:rsid w:val="001E2825"/>
    <w:rsid w:val="0021527A"/>
    <w:rsid w:val="0021797C"/>
    <w:rsid w:val="00225A1A"/>
    <w:rsid w:val="002904AF"/>
    <w:rsid w:val="00290B48"/>
    <w:rsid w:val="002C2CA3"/>
    <w:rsid w:val="002C4B3E"/>
    <w:rsid w:val="002C79D6"/>
    <w:rsid w:val="002D0709"/>
    <w:rsid w:val="002E458E"/>
    <w:rsid w:val="00332B12"/>
    <w:rsid w:val="00344BDA"/>
    <w:rsid w:val="00354C04"/>
    <w:rsid w:val="00365A7D"/>
    <w:rsid w:val="00385E76"/>
    <w:rsid w:val="003E6F7C"/>
    <w:rsid w:val="00436726"/>
    <w:rsid w:val="0043706E"/>
    <w:rsid w:val="0044597F"/>
    <w:rsid w:val="00446D31"/>
    <w:rsid w:val="004A7169"/>
    <w:rsid w:val="004A7C0C"/>
    <w:rsid w:val="004E22C9"/>
    <w:rsid w:val="004E75A6"/>
    <w:rsid w:val="004F6A45"/>
    <w:rsid w:val="00514DAF"/>
    <w:rsid w:val="00532EC7"/>
    <w:rsid w:val="00541CA3"/>
    <w:rsid w:val="0055362F"/>
    <w:rsid w:val="005546A9"/>
    <w:rsid w:val="00574B39"/>
    <w:rsid w:val="005846FB"/>
    <w:rsid w:val="005A4A3B"/>
    <w:rsid w:val="005A4CB5"/>
    <w:rsid w:val="005E7B1D"/>
    <w:rsid w:val="0061068C"/>
    <w:rsid w:val="00613135"/>
    <w:rsid w:val="00645288"/>
    <w:rsid w:val="0064560F"/>
    <w:rsid w:val="00660727"/>
    <w:rsid w:val="00685C6F"/>
    <w:rsid w:val="006904C2"/>
    <w:rsid w:val="006B6B78"/>
    <w:rsid w:val="006C4338"/>
    <w:rsid w:val="006D4110"/>
    <w:rsid w:val="006F3DF9"/>
    <w:rsid w:val="007060E5"/>
    <w:rsid w:val="00710FD6"/>
    <w:rsid w:val="00757151"/>
    <w:rsid w:val="007909E0"/>
    <w:rsid w:val="0079785C"/>
    <w:rsid w:val="007D7A65"/>
    <w:rsid w:val="007F4D0A"/>
    <w:rsid w:val="007F68A6"/>
    <w:rsid w:val="0083205E"/>
    <w:rsid w:val="00844DAA"/>
    <w:rsid w:val="00857378"/>
    <w:rsid w:val="008D73CB"/>
    <w:rsid w:val="00934503"/>
    <w:rsid w:val="00983FF3"/>
    <w:rsid w:val="009B1CD0"/>
    <w:rsid w:val="009B45B9"/>
    <w:rsid w:val="00A14811"/>
    <w:rsid w:val="00AE1FD5"/>
    <w:rsid w:val="00AE7831"/>
    <w:rsid w:val="00B054DA"/>
    <w:rsid w:val="00B22954"/>
    <w:rsid w:val="00B44946"/>
    <w:rsid w:val="00B87564"/>
    <w:rsid w:val="00B958E4"/>
    <w:rsid w:val="00BA44E5"/>
    <w:rsid w:val="00BD5264"/>
    <w:rsid w:val="00BE6078"/>
    <w:rsid w:val="00C17497"/>
    <w:rsid w:val="00C672AF"/>
    <w:rsid w:val="00C91060"/>
    <w:rsid w:val="00C911FE"/>
    <w:rsid w:val="00CA7C41"/>
    <w:rsid w:val="00CD185D"/>
    <w:rsid w:val="00CD46CC"/>
    <w:rsid w:val="00D3336D"/>
    <w:rsid w:val="00D46BC7"/>
    <w:rsid w:val="00D644B5"/>
    <w:rsid w:val="00D94FD5"/>
    <w:rsid w:val="00E47798"/>
    <w:rsid w:val="00EB0829"/>
    <w:rsid w:val="00ED0C4A"/>
    <w:rsid w:val="00EF4074"/>
    <w:rsid w:val="00F03E7A"/>
    <w:rsid w:val="00F215AF"/>
    <w:rsid w:val="00F40F6F"/>
    <w:rsid w:val="00F63BAF"/>
    <w:rsid w:val="00F765FF"/>
    <w:rsid w:val="00F77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1"/>
    <o:shapelayout v:ext="edit">
      <o:idmap v:ext="edit" data="1"/>
    </o:shapelayout>
  </w:shapeDefaults>
  <w:doNotEmbedSmartTags/>
  <w:decimalSymbol w:val=","/>
  <w:listSeparator w:val=";"/>
  <w14:docId w14:val="3F08921C"/>
  <w15:chartTrackingRefBased/>
  <w15:docId w15:val="{663AC432-BCA6-4F44-A083-DC330C473A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6078"/>
    <w:pPr>
      <w:suppressAutoHyphens/>
    </w:pPr>
    <w:rPr>
      <w:rFonts w:ascii="Univers" w:hAnsi="Univers" w:cs="Univers"/>
      <w:lang w:eastAsia="zh-CN"/>
    </w:rPr>
  </w:style>
  <w:style w:type="paragraph" w:styleId="Titre1">
    <w:name w:val="heading 1"/>
    <w:basedOn w:val="Normal"/>
    <w:next w:val="Normal"/>
    <w:qFormat/>
    <w:pPr>
      <w:keepNext/>
      <w:numPr>
        <w:numId w:val="1"/>
      </w:numPr>
      <w:ind w:left="567" w:firstLine="0"/>
      <w:outlineLvl w:val="0"/>
    </w:pPr>
    <w:rPr>
      <w:rFonts w:ascii="Times New Roman" w:hAnsi="Times New Roman" w:cs="Times New Roman"/>
      <w:b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rFonts w:ascii="Times New Roman" w:hAnsi="Times New Roman" w:cs="Times New Roman"/>
      <w:b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1"/>
      </w:numPr>
      <w:tabs>
        <w:tab w:val="center" w:pos="5103"/>
        <w:tab w:val="right" w:pos="10065"/>
      </w:tabs>
      <w:jc w:val="right"/>
      <w:outlineLvl w:val="2"/>
    </w:pPr>
    <w:rPr>
      <w:rFonts w:ascii="Arial" w:hAnsi="Arial" w:cs="Arial"/>
      <w:b/>
      <w:sz w:val="22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1"/>
      </w:numPr>
      <w:tabs>
        <w:tab w:val="left" w:pos="-142"/>
        <w:tab w:val="left" w:pos="4111"/>
      </w:tabs>
      <w:jc w:val="both"/>
      <w:outlineLvl w:val="3"/>
    </w:pPr>
    <w:rPr>
      <w:rFonts w:ascii="Arial" w:hAnsi="Arial" w:cs="Arial"/>
      <w:b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1"/>
      </w:numPr>
      <w:ind w:left="567" w:firstLine="0"/>
      <w:outlineLvl w:val="4"/>
    </w:pPr>
    <w:rPr>
      <w:rFonts w:ascii="Arial" w:hAnsi="Arial" w:cs="Arial"/>
      <w:i/>
      <w:sz w:val="16"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1"/>
      </w:numPr>
      <w:jc w:val="both"/>
      <w:outlineLvl w:val="5"/>
    </w:pPr>
    <w:rPr>
      <w:rFonts w:ascii="Arial" w:hAnsi="Arial" w:cs="Arial"/>
      <w:sz w:val="28"/>
    </w:rPr>
  </w:style>
  <w:style w:type="paragraph" w:styleId="Titre7">
    <w:name w:val="heading 7"/>
    <w:basedOn w:val="Normal"/>
    <w:next w:val="Normal"/>
    <w:qFormat/>
    <w:pPr>
      <w:keepNext/>
      <w:numPr>
        <w:ilvl w:val="6"/>
        <w:numId w:val="1"/>
      </w:numPr>
      <w:outlineLvl w:val="6"/>
    </w:pPr>
    <w:rPr>
      <w:rFonts w:ascii="Arial" w:hAnsi="Arial" w:cs="Arial"/>
      <w:bCs/>
      <w:i/>
      <w:sz w:val="16"/>
    </w:rPr>
  </w:style>
  <w:style w:type="paragraph" w:styleId="Titre8">
    <w:name w:val="heading 8"/>
    <w:basedOn w:val="Normal"/>
    <w:next w:val="Normal"/>
    <w:qFormat/>
    <w:pPr>
      <w:keepNext/>
      <w:numPr>
        <w:ilvl w:val="7"/>
        <w:numId w:val="1"/>
      </w:numPr>
      <w:jc w:val="center"/>
      <w:outlineLvl w:val="7"/>
    </w:pPr>
    <w:rPr>
      <w:rFonts w:ascii="Arial" w:hAnsi="Arial" w:cs="Arial"/>
      <w:b/>
      <w:bCs/>
      <w:sz w:val="24"/>
    </w:rPr>
  </w:style>
  <w:style w:type="paragraph" w:styleId="Titre9">
    <w:name w:val="heading 9"/>
    <w:basedOn w:val="Normal"/>
    <w:next w:val="Normal"/>
    <w:qFormat/>
    <w:pPr>
      <w:keepNext/>
      <w:numPr>
        <w:ilvl w:val="8"/>
        <w:numId w:val="1"/>
      </w:numPr>
      <w:tabs>
        <w:tab w:val="left" w:pos="426"/>
        <w:tab w:val="left" w:pos="5103"/>
      </w:tabs>
      <w:spacing w:after="240"/>
      <w:jc w:val="both"/>
      <w:outlineLvl w:val="8"/>
    </w:pPr>
    <w:rPr>
      <w:rFonts w:ascii="Arial" w:hAnsi="Arial" w:cs="Arial"/>
      <w:i/>
      <w:iCs/>
      <w:sz w:val="1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rPr>
      <w:rFonts w:ascii="Wingdings" w:hAnsi="Wingdings" w:cs="Wingdings"/>
    </w:rPr>
  </w:style>
  <w:style w:type="character" w:customStyle="1" w:styleId="Policepardfaut2">
    <w:name w:val="Police par défaut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8Num1z0">
    <w:name w:val="WW8Num1z0"/>
    <w:rPr>
      <w:rFonts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3">
    <w:name w:val="WW8Num2z3"/>
    <w:rPr>
      <w:rFonts w:ascii="Symbol" w:hAnsi="Symbol" w:cs="Symbol"/>
    </w:rPr>
  </w:style>
  <w:style w:type="character" w:customStyle="1" w:styleId="WW8Num3z0">
    <w:name w:val="WW8Num3z0"/>
    <w:rPr>
      <w:rFonts w:ascii="Wingdings" w:hAnsi="Wingdings" w:cs="Wingdings"/>
      <w:sz w:val="16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4z0">
    <w:name w:val="WW8Num4z0"/>
    <w:rPr>
      <w:rFonts w:ascii="Wingdings" w:hAnsi="Wingdings" w:cs="Wingdings"/>
    </w:rPr>
  </w:style>
  <w:style w:type="character" w:customStyle="1" w:styleId="WW8Num4z1">
    <w:name w:val="WW8Num4z1"/>
    <w:rPr>
      <w:rFonts w:ascii="Courier New" w:hAnsi="Courier New" w:cs="Courier New"/>
    </w:rPr>
  </w:style>
  <w:style w:type="character" w:customStyle="1" w:styleId="WW8Num4z3">
    <w:name w:val="WW8Num4z3"/>
    <w:rPr>
      <w:rFonts w:ascii="Symbol" w:hAnsi="Symbol" w:cs="Symbol"/>
    </w:rPr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6z0">
    <w:name w:val="WW8Num6z0"/>
    <w:rPr>
      <w:rFonts w:cs="Times New Roman"/>
    </w:rPr>
  </w:style>
  <w:style w:type="character" w:customStyle="1" w:styleId="WW8Num7z0">
    <w:name w:val="WW8Num7z0"/>
    <w:rPr>
      <w:rFonts w:ascii="Wingdings" w:hAnsi="Wingdings" w:cs="Wingdings"/>
      <w:i w:val="0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7z3">
    <w:name w:val="WW8Num7z3"/>
    <w:rPr>
      <w:rFonts w:ascii="Symbol" w:hAnsi="Symbol" w:cs="Symbol"/>
    </w:rPr>
  </w:style>
  <w:style w:type="character" w:customStyle="1" w:styleId="WW8Num8z0">
    <w:name w:val="WW8Num8z0"/>
    <w:rPr>
      <w:rFonts w:ascii="Arial" w:hAnsi="Arial" w:cs="Arial"/>
    </w:rPr>
  </w:style>
  <w:style w:type="character" w:customStyle="1" w:styleId="WW8Num9z0">
    <w:name w:val="WW8Num9z0"/>
    <w:rPr>
      <w:rFonts w:ascii="Times New Roman" w:eastAsia="Times New Roman" w:hAnsi="Times New Roman" w:cs="Times New Roman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0">
    <w:name w:val="WW8Num10z0"/>
    <w:rPr>
      <w:rFonts w:ascii="Arial" w:eastAsia="Times New Roman" w:hAnsi="Arial" w:cs="Aria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 w:cs="Wingdings"/>
    </w:rPr>
  </w:style>
  <w:style w:type="character" w:customStyle="1" w:styleId="WW8Num10z3">
    <w:name w:val="WW8Num10z3"/>
    <w:rPr>
      <w:rFonts w:ascii="Symbol" w:hAnsi="Symbol" w:cs="Symbol"/>
    </w:rPr>
  </w:style>
  <w:style w:type="character" w:customStyle="1" w:styleId="WW8Num11z0">
    <w:name w:val="WW8Num11z0"/>
    <w:rPr>
      <w:rFonts w:ascii="Wingdings" w:hAnsi="Wingdings" w:cs="Wingdings"/>
    </w:rPr>
  </w:style>
  <w:style w:type="character" w:customStyle="1" w:styleId="WW8Num11z1">
    <w:name w:val="WW8Num11z1"/>
    <w:rPr>
      <w:rFonts w:ascii="Courier New" w:hAnsi="Courier New" w:cs="Courier New"/>
    </w:rPr>
  </w:style>
  <w:style w:type="character" w:customStyle="1" w:styleId="WW8Num11z3">
    <w:name w:val="WW8Num11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Caractresdenotedebasdepage">
    <w:name w:val="Caractères de note de bas de page"/>
    <w:rPr>
      <w:rFonts w:cs="Times New Roman"/>
      <w:vertAlign w:val="superscript"/>
    </w:rPr>
  </w:style>
  <w:style w:type="character" w:styleId="Numrodepage">
    <w:name w:val="page number"/>
    <w:rPr>
      <w:rFonts w:cs="Times New Roman"/>
    </w:rPr>
  </w:style>
  <w:style w:type="character" w:customStyle="1" w:styleId="Marquedecommentaire1">
    <w:name w:val="Marque de commentaire1"/>
    <w:rPr>
      <w:rFonts w:cs="Times New Roman"/>
      <w:sz w:val="16"/>
    </w:rPr>
  </w:style>
  <w:style w:type="character" w:styleId="Lienhypertexte">
    <w:name w:val="Hyperlink"/>
    <w:rPr>
      <w:rFonts w:cs="Times New Roman"/>
      <w:color w:val="0000FF"/>
      <w:u w:val="single"/>
    </w:rPr>
  </w:style>
  <w:style w:type="character" w:styleId="lev">
    <w:name w:val="Strong"/>
    <w:qFormat/>
    <w:rPr>
      <w:rFonts w:cs="Times New Roman"/>
      <w:b/>
      <w:bCs/>
    </w:rPr>
  </w:style>
  <w:style w:type="character" w:customStyle="1" w:styleId="Appelnotedebasdep1">
    <w:name w:val="Appel note de bas de p.1"/>
    <w:rPr>
      <w:vertAlign w:val="superscript"/>
    </w:rPr>
  </w:style>
  <w:style w:type="character" w:customStyle="1" w:styleId="Caractresdenotedefin">
    <w:name w:val="Caractères de note de fin"/>
    <w:rPr>
      <w:vertAlign w:val="superscript"/>
    </w:rPr>
  </w:style>
  <w:style w:type="character" w:customStyle="1" w:styleId="WW-Caractresdenotedefin">
    <w:name w:val="WW-Caractères de note de fin"/>
  </w:style>
  <w:style w:type="character" w:styleId="Appeldenotedefin">
    <w:name w:val="endnote reference"/>
    <w:rPr>
      <w:vertAlign w:val="superscript"/>
    </w:rPr>
  </w:style>
  <w:style w:type="character" w:styleId="Appelnotedebasdep">
    <w:name w:val="footnote reference"/>
    <w:rPr>
      <w:vertAlign w:val="superscript"/>
    </w:rPr>
  </w:style>
  <w:style w:type="paragraph" w:customStyle="1" w:styleId="Titre20">
    <w:name w:val="Titre2"/>
    <w:basedOn w:val="Normal"/>
    <w:next w:val="Corpsdetext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pPr>
      <w:tabs>
        <w:tab w:val="left" w:pos="426"/>
      </w:tabs>
      <w:spacing w:before="60"/>
      <w:jc w:val="both"/>
    </w:pPr>
    <w:rPr>
      <w:rFonts w:ascii="Arial" w:hAnsi="Arial" w:cs="Arial"/>
      <w:b/>
      <w:sz w:val="24"/>
    </w:r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next w:val="Normal"/>
    <w:qFormat/>
    <w:pPr>
      <w:tabs>
        <w:tab w:val="left" w:pos="426"/>
        <w:tab w:val="left" w:pos="851"/>
      </w:tabs>
      <w:jc w:val="both"/>
    </w:pPr>
    <w:rPr>
      <w:rFonts w:ascii="Arial" w:hAnsi="Arial" w:cs="Arial"/>
      <w:b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Titre10">
    <w:name w:val="Titre1"/>
    <w:basedOn w:val="Normal"/>
    <w:next w:val="Corpsdetext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Notedebasdepage">
    <w:name w:val="footnote text"/>
    <w:basedOn w:val="Normal"/>
  </w:style>
  <w:style w:type="paragraph" w:customStyle="1" w:styleId="ftiret">
    <w:name w:val="f_tiret"/>
    <w:basedOn w:val="Normal"/>
    <w:pPr>
      <w:tabs>
        <w:tab w:val="left" w:pos="426"/>
      </w:tabs>
      <w:spacing w:before="60"/>
      <w:ind w:left="142" w:hanging="142"/>
      <w:jc w:val="both"/>
    </w:pPr>
  </w:style>
  <w:style w:type="paragraph" w:customStyle="1" w:styleId="fcasegauche">
    <w:name w:val="f_case_gauche"/>
    <w:basedOn w:val="Normal"/>
    <w:pPr>
      <w:spacing w:after="60"/>
      <w:ind w:left="284" w:hanging="284"/>
      <w:jc w:val="both"/>
    </w:pPr>
  </w:style>
  <w:style w:type="paragraph" w:customStyle="1" w:styleId="fcase1ertab">
    <w:name w:val="f_case_1ertab"/>
    <w:basedOn w:val="Normal"/>
    <w:pPr>
      <w:tabs>
        <w:tab w:val="left" w:pos="426"/>
      </w:tabs>
      <w:ind w:left="709" w:hanging="709"/>
      <w:jc w:val="both"/>
    </w:pPr>
  </w:style>
  <w:style w:type="paragraph" w:customStyle="1" w:styleId="fcase2metab">
    <w:name w:val="f_case_2èmetab"/>
    <w:basedOn w:val="Normal"/>
    <w:pPr>
      <w:tabs>
        <w:tab w:val="left" w:pos="426"/>
        <w:tab w:val="left" w:pos="851"/>
      </w:tabs>
      <w:ind w:left="1134" w:hanging="1134"/>
      <w:jc w:val="both"/>
    </w:pPr>
  </w:style>
  <w:style w:type="paragraph" w:customStyle="1" w:styleId="Commentaire1">
    <w:name w:val="Commentaire1"/>
    <w:basedOn w:val="Normal"/>
  </w:style>
  <w:style w:type="paragraph" w:customStyle="1" w:styleId="Corpsdetexte21">
    <w:name w:val="Corps de texte 21"/>
    <w:basedOn w:val="Normal"/>
    <w:pPr>
      <w:tabs>
        <w:tab w:val="left" w:pos="6237"/>
      </w:tabs>
      <w:spacing w:before="120"/>
    </w:pPr>
    <w:rPr>
      <w:rFonts w:ascii="Arial" w:hAnsi="Arial" w:cs="Arial"/>
      <w:i/>
      <w:sz w:val="24"/>
    </w:rPr>
  </w:style>
  <w:style w:type="paragraph" w:customStyle="1" w:styleId="Corpsdetexte31">
    <w:name w:val="Corps de texte 31"/>
    <w:basedOn w:val="Normal"/>
    <w:rPr>
      <w:rFonts w:ascii="Arial" w:hAnsi="Arial" w:cs="Arial"/>
      <w:bCs/>
      <w:i/>
      <w:iCs/>
      <w:sz w:val="16"/>
    </w:rPr>
  </w:style>
  <w:style w:type="paragraph" w:styleId="Retraitcorpsdetexte">
    <w:name w:val="Body Text Indent"/>
    <w:basedOn w:val="Normal"/>
    <w:pPr>
      <w:ind w:left="567"/>
    </w:pPr>
    <w:rPr>
      <w:rFonts w:ascii="Arial" w:hAnsi="Arial" w:cs="Arial"/>
      <w:bCs/>
      <w:i/>
      <w:iCs/>
      <w:sz w:val="16"/>
    </w:rPr>
  </w:style>
  <w:style w:type="paragraph" w:styleId="NormalWeb">
    <w:name w:val="Normal (Web)"/>
    <w:basedOn w:val="Normal"/>
    <w:pPr>
      <w:spacing w:before="100" w:after="100"/>
    </w:pPr>
    <w:rPr>
      <w:rFonts w:ascii="Arial Unicode MS" w:eastAsia="Arial Unicode MS" w:hAnsi="Arial Unicode MS" w:cs="Arial Unicode MS"/>
      <w:color w:val="000000"/>
      <w:sz w:val="24"/>
      <w:szCs w:val="24"/>
    </w:rPr>
  </w:style>
  <w:style w:type="paragraph" w:customStyle="1" w:styleId="Retraitcorpsdetexte21">
    <w:name w:val="Retrait corps de texte 21"/>
    <w:basedOn w:val="Normal"/>
    <w:pPr>
      <w:ind w:left="2268"/>
    </w:pPr>
    <w:rPr>
      <w:rFonts w:ascii="Arial" w:hAnsi="Arial" w:cs="Arial"/>
      <w:i/>
      <w:iCs/>
      <w:sz w:val="16"/>
      <w:szCs w:val="16"/>
    </w:r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paragraph" w:styleId="Objetducommentaire">
    <w:name w:val="annotation subject"/>
    <w:basedOn w:val="Commentaire1"/>
    <w:next w:val="Commentaire1"/>
    <w:rPr>
      <w:b/>
      <w:bCs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character" w:styleId="Marquedecommentaire">
    <w:name w:val="annotation reference"/>
    <w:semiHidden/>
    <w:unhideWhenUsed/>
    <w:rsid w:val="00CD185D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unhideWhenUsed/>
    <w:rsid w:val="00CD185D"/>
  </w:style>
  <w:style w:type="character" w:customStyle="1" w:styleId="CommentaireCar">
    <w:name w:val="Commentaire Car"/>
    <w:link w:val="Commentaire"/>
    <w:semiHidden/>
    <w:rsid w:val="00CD185D"/>
    <w:rPr>
      <w:rFonts w:ascii="Univers" w:hAnsi="Univers" w:cs="Univers"/>
      <w:lang w:eastAsia="zh-CN"/>
    </w:rPr>
  </w:style>
  <w:style w:type="table" w:styleId="Grilledutableau">
    <w:name w:val="Table Grid"/>
    <w:basedOn w:val="TableauNormal"/>
    <w:uiPriority w:val="39"/>
    <w:rsid w:val="00144251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ARTICLENiv1-TexteCar">
    <w:name w:val="05_ARTICLE_Niv1 - Texte Car"/>
    <w:link w:val="05ARTICLENiv1-Texte"/>
    <w:locked/>
    <w:rsid w:val="00290B48"/>
    <w:rPr>
      <w:rFonts w:ascii="Arial" w:hAnsi="Arial" w:cs="Arial"/>
      <w:noProof/>
      <w:spacing w:val="-6"/>
    </w:rPr>
  </w:style>
  <w:style w:type="paragraph" w:customStyle="1" w:styleId="05ARTICLENiv1-Texte">
    <w:name w:val="05_ARTICLE_Niv1 - Texte"/>
    <w:link w:val="05ARTICLENiv1-TexteCar"/>
    <w:rsid w:val="00290B48"/>
    <w:pPr>
      <w:spacing w:after="120"/>
      <w:jc w:val="both"/>
    </w:pPr>
    <w:rPr>
      <w:rFonts w:ascii="Arial" w:hAnsi="Arial" w:cs="Arial"/>
      <w:noProof/>
      <w:spacing w:val="-6"/>
    </w:rPr>
  </w:style>
  <w:style w:type="paragraph" w:customStyle="1" w:styleId="numrationniveau1">
    <w:name w:val="énumération niveau 1"/>
    <w:basedOn w:val="Normal"/>
    <w:rsid w:val="00290B48"/>
    <w:pPr>
      <w:numPr>
        <w:numId w:val="5"/>
      </w:numPr>
      <w:suppressAutoHyphens w:val="0"/>
      <w:spacing w:after="240"/>
    </w:pPr>
    <w:rPr>
      <w:rFonts w:ascii="Arial" w:hAnsi="Arial" w:cs="Times New Roman"/>
      <w:spacing w:val="-6"/>
      <w:lang w:eastAsia="fr-FR"/>
    </w:rPr>
  </w:style>
  <w:style w:type="character" w:customStyle="1" w:styleId="En-tteCar">
    <w:name w:val="En-tête Car"/>
    <w:link w:val="En-tte"/>
    <w:rsid w:val="00344BDA"/>
    <w:rPr>
      <w:rFonts w:ascii="Univers" w:hAnsi="Univers" w:cs="Univers"/>
      <w:lang w:eastAsia="zh-CN"/>
    </w:rPr>
  </w:style>
  <w:style w:type="paragraph" w:customStyle="1" w:styleId="A12normTab">
    <w:name w:val="A . 12 norm Tab"/>
    <w:basedOn w:val="Normal"/>
    <w:rsid w:val="00857378"/>
    <w:pPr>
      <w:suppressAutoHyphens w:val="0"/>
      <w:overflowPunct w:val="0"/>
      <w:autoSpaceDE w:val="0"/>
      <w:autoSpaceDN w:val="0"/>
      <w:adjustRightInd w:val="0"/>
      <w:spacing w:line="240" w:lineRule="atLeast"/>
      <w:ind w:left="700"/>
      <w:textAlignment w:val="baseline"/>
    </w:pPr>
    <w:rPr>
      <w:rFonts w:ascii="Arial" w:hAnsi="Arial" w:cs="Times New Roman"/>
      <w:noProof/>
      <w:sz w:val="24"/>
      <w:lang w:eastAsia="fr-FR"/>
    </w:rPr>
  </w:style>
  <w:style w:type="paragraph" w:customStyle="1" w:styleId="A10tab">
    <w:name w:val="A10 tab"/>
    <w:basedOn w:val="A12normTab"/>
    <w:rsid w:val="001769D8"/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421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2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5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horus-pro.gouv.fr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WORD\MODELES\DC1TYP_F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95FB71-FF1F-49A0-8E54-366B9C32CC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DC1TYP_F.DOT</Template>
  <TotalTime>30</TotalTime>
  <Pages>5</Pages>
  <Words>1928</Words>
  <Characters>10608</Characters>
  <Application>Microsoft Office Word</Application>
  <DocSecurity>0</DocSecurity>
  <Lines>88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_Modèle recommandé : le service peut l’adapter le cas échéant_DC1_</vt:lpstr>
    </vt:vector>
  </TitlesOfParts>
  <Company>MINEFI</Company>
  <LinksUpToDate>false</LinksUpToDate>
  <CharactersWithSpaces>12511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_Modèle recommandé : le service peut l’adapter le cas échéant_DC1_</dc:title>
  <dc:subject/>
  <dc:creator>francois</dc:creator>
  <cp:keywords/>
  <cp:lastModifiedBy>Laurie PIRIOU</cp:lastModifiedBy>
  <cp:revision>8</cp:revision>
  <cp:lastPrinted>2016-04-08T14:31:00Z</cp:lastPrinted>
  <dcterms:created xsi:type="dcterms:W3CDTF">2024-02-02T14:32:00Z</dcterms:created>
  <dcterms:modified xsi:type="dcterms:W3CDTF">2025-05-28T12:24:00Z</dcterms:modified>
</cp:coreProperties>
</file>