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A2D0B" w14:textId="61984765" w:rsidR="00DD737F" w:rsidRDefault="004A01F7" w:rsidP="003861EA">
      <w:r>
        <w:drawing>
          <wp:anchor distT="0" distB="0" distL="114300" distR="114300" simplePos="0" relativeHeight="251659264" behindDoc="0" locked="0" layoutInCell="1" allowOverlap="1" wp14:anchorId="55C2F11A" wp14:editId="499B3049">
            <wp:simplePos x="0" y="0"/>
            <wp:positionH relativeFrom="column">
              <wp:posOffset>156210</wp:posOffset>
            </wp:positionH>
            <wp:positionV relativeFrom="paragraph">
              <wp:posOffset>-758190</wp:posOffset>
            </wp:positionV>
            <wp:extent cx="1524000" cy="2190750"/>
            <wp:effectExtent l="9525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240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EE846" w14:textId="0DE33847" w:rsidR="00DD737F" w:rsidRDefault="00DD737F" w:rsidP="00DD737F">
      <w:pPr>
        <w:jc w:val="center"/>
      </w:pPr>
    </w:p>
    <w:p w14:paraId="1CA180C6" w14:textId="77777777" w:rsidR="00DD737F" w:rsidRDefault="00DD737F" w:rsidP="00DD737F"/>
    <w:p w14:paraId="7AD6005F" w14:textId="77777777" w:rsidR="00DD737F" w:rsidRDefault="00DD737F" w:rsidP="00DD737F"/>
    <w:p w14:paraId="7ED9318C" w14:textId="77777777" w:rsidR="00D6332C" w:rsidRDefault="00D6332C" w:rsidP="00D6332C"/>
    <w:p w14:paraId="7E7FC58D" w14:textId="77777777" w:rsidR="00BD76A4" w:rsidRDefault="00BD76A4" w:rsidP="00C96BBE">
      <w:pPr>
        <w:jc w:val="center"/>
        <w:rPr>
          <w:rFonts w:ascii="Arial" w:hAnsi="Arial"/>
          <w:b/>
          <w:sz w:val="40"/>
          <w:szCs w:val="40"/>
          <w:lang w:val="fr-FR"/>
        </w:rPr>
      </w:pPr>
    </w:p>
    <w:p w14:paraId="0A7D6640" w14:textId="77777777" w:rsidR="00BD76A4" w:rsidRDefault="00BD76A4" w:rsidP="00C96BBE">
      <w:pPr>
        <w:jc w:val="center"/>
        <w:rPr>
          <w:rFonts w:ascii="Arial" w:hAnsi="Arial"/>
          <w:b/>
          <w:sz w:val="40"/>
          <w:szCs w:val="40"/>
          <w:lang w:val="fr-FR"/>
        </w:rPr>
      </w:pPr>
    </w:p>
    <w:p w14:paraId="784BAE99" w14:textId="77777777" w:rsidR="00BD76A4" w:rsidRDefault="00BD76A4" w:rsidP="00C96BBE">
      <w:pPr>
        <w:jc w:val="center"/>
        <w:rPr>
          <w:rFonts w:ascii="Arial" w:hAnsi="Arial"/>
          <w:b/>
          <w:sz w:val="40"/>
          <w:szCs w:val="40"/>
          <w:lang w:val="fr-FR"/>
        </w:rPr>
      </w:pPr>
    </w:p>
    <w:p w14:paraId="6D4EBD92" w14:textId="0D686086" w:rsidR="00C96BBE" w:rsidRPr="0066044F" w:rsidRDefault="00C96BBE" w:rsidP="00C96BBE">
      <w:pPr>
        <w:jc w:val="center"/>
        <w:rPr>
          <w:rFonts w:ascii="Arial" w:hAnsi="Arial"/>
          <w:b/>
          <w:sz w:val="40"/>
          <w:szCs w:val="40"/>
          <w:lang w:val="fr-FR"/>
        </w:rPr>
      </w:pPr>
      <w:r w:rsidRPr="0066044F">
        <w:rPr>
          <w:rFonts w:ascii="Arial" w:hAnsi="Arial"/>
          <w:b/>
          <w:sz w:val="40"/>
          <w:szCs w:val="40"/>
          <w:lang w:val="fr-FR"/>
        </w:rPr>
        <w:t>COMMUNE DE COHENNOZ</w:t>
      </w:r>
    </w:p>
    <w:p w14:paraId="00CB71AB" w14:textId="77777777" w:rsidR="00C96BBE" w:rsidRPr="0066044F" w:rsidRDefault="00C96BBE" w:rsidP="00C96BBE">
      <w:pPr>
        <w:rPr>
          <w:rFonts w:cs="Times New Roman"/>
          <w:szCs w:val="24"/>
          <w:lang w:val="fr-FR"/>
        </w:rPr>
      </w:pPr>
    </w:p>
    <w:p w14:paraId="17D468B1" w14:textId="77777777" w:rsidR="00C96BBE" w:rsidRPr="0066044F" w:rsidRDefault="00C96BBE" w:rsidP="00C96BBE">
      <w:pPr>
        <w:rPr>
          <w:szCs w:val="24"/>
          <w:lang w:val="fr-FR"/>
        </w:rPr>
      </w:pPr>
    </w:p>
    <w:p w14:paraId="4AC1114A" w14:textId="77777777" w:rsidR="00C96BBE" w:rsidRPr="0066044F" w:rsidRDefault="00C96BBE" w:rsidP="00C96BBE">
      <w:pPr>
        <w:jc w:val="center"/>
        <w:rPr>
          <w:rFonts w:ascii="Verdana" w:eastAsia="Verdana" w:hAnsi="Verdana"/>
          <w:b/>
          <w:sz w:val="48"/>
          <w:szCs w:val="48"/>
          <w:lang w:val="fr-FR"/>
        </w:rPr>
      </w:pPr>
    </w:p>
    <w:p w14:paraId="6BC111B2" w14:textId="77777777" w:rsidR="00C96BBE" w:rsidRPr="0066044F" w:rsidRDefault="00C96BBE" w:rsidP="00C96BBE">
      <w:pPr>
        <w:jc w:val="center"/>
        <w:rPr>
          <w:rFonts w:ascii="Arial" w:hAnsi="Arial"/>
          <w:b/>
          <w:sz w:val="36"/>
          <w:szCs w:val="36"/>
          <w:lang w:val="fr-FR"/>
        </w:rPr>
      </w:pPr>
      <w:r w:rsidRPr="0066044F">
        <w:rPr>
          <w:rFonts w:ascii="Arial" w:hAnsi="Arial"/>
          <w:b/>
          <w:sz w:val="36"/>
          <w:szCs w:val="36"/>
          <w:lang w:val="fr-FR"/>
        </w:rPr>
        <w:t>MARCHE PUBLIC DE MAITRISE D’ŒUVRE</w:t>
      </w:r>
    </w:p>
    <w:p w14:paraId="68D0B8AC" w14:textId="77777777" w:rsidR="00C96BBE" w:rsidRPr="0066044F" w:rsidRDefault="00C96BBE" w:rsidP="00C96BBE">
      <w:pPr>
        <w:jc w:val="center"/>
        <w:rPr>
          <w:rFonts w:ascii="Arial" w:hAnsi="Arial"/>
          <w:b/>
          <w:sz w:val="40"/>
          <w:szCs w:val="40"/>
          <w:lang w:val="fr-FR"/>
        </w:rPr>
      </w:pPr>
    </w:p>
    <w:p w14:paraId="1F9F07D2" w14:textId="77777777" w:rsidR="0066044F" w:rsidRDefault="00C96BBE" w:rsidP="00C96BBE">
      <w:pPr>
        <w:jc w:val="center"/>
        <w:rPr>
          <w:rFonts w:ascii="Arial" w:hAnsi="Arial"/>
          <w:b/>
          <w:sz w:val="36"/>
          <w:szCs w:val="36"/>
          <w:lang w:val="fr-FR"/>
        </w:rPr>
      </w:pPr>
      <w:r w:rsidRPr="0066044F">
        <w:rPr>
          <w:rFonts w:ascii="Arial" w:hAnsi="Arial"/>
          <w:b/>
          <w:sz w:val="36"/>
          <w:szCs w:val="36"/>
          <w:lang w:val="fr-FR"/>
        </w:rPr>
        <w:t>RELATI</w:t>
      </w:r>
      <w:r w:rsidR="00586E41" w:rsidRPr="0066044F">
        <w:rPr>
          <w:rFonts w:ascii="Arial" w:hAnsi="Arial"/>
          <w:b/>
          <w:sz w:val="36"/>
          <w:szCs w:val="36"/>
          <w:lang w:val="fr-FR"/>
        </w:rPr>
        <w:t>F</w:t>
      </w:r>
      <w:r w:rsidRPr="0066044F">
        <w:rPr>
          <w:rFonts w:ascii="Arial" w:hAnsi="Arial"/>
          <w:b/>
          <w:sz w:val="36"/>
          <w:szCs w:val="36"/>
          <w:lang w:val="fr-FR"/>
        </w:rPr>
        <w:t xml:space="preserve"> </w:t>
      </w:r>
      <w:r w:rsidR="0066044F">
        <w:rPr>
          <w:rFonts w:ascii="Arial" w:hAnsi="Arial"/>
          <w:b/>
          <w:sz w:val="36"/>
          <w:szCs w:val="36"/>
          <w:lang w:val="fr-FR"/>
        </w:rPr>
        <w:t xml:space="preserve">L’AMENAGEMENT </w:t>
      </w:r>
    </w:p>
    <w:p w14:paraId="6171449D" w14:textId="1EE184C0" w:rsidR="00C96BBE" w:rsidRPr="0066044F" w:rsidRDefault="002F782D" w:rsidP="00C96BBE">
      <w:pPr>
        <w:jc w:val="center"/>
        <w:rPr>
          <w:rFonts w:ascii="Arial" w:hAnsi="Arial"/>
          <w:b/>
          <w:sz w:val="36"/>
          <w:szCs w:val="36"/>
          <w:lang w:val="fr-FR"/>
        </w:rPr>
      </w:pPr>
      <w:r>
        <w:rPr>
          <w:rFonts w:ascii="Arial" w:hAnsi="Arial"/>
          <w:b/>
          <w:sz w:val="36"/>
          <w:szCs w:val="36"/>
          <w:lang w:val="fr-FR"/>
        </w:rPr>
        <w:t>DU PLAN D’EAU DU CERNIX</w:t>
      </w:r>
    </w:p>
    <w:p w14:paraId="5162231C" w14:textId="77777777" w:rsidR="00D6332C" w:rsidRPr="0066044F" w:rsidRDefault="00D6332C" w:rsidP="00D6332C">
      <w:pPr>
        <w:rPr>
          <w:lang w:val="fr-FR"/>
        </w:rPr>
      </w:pPr>
    </w:p>
    <w:p w14:paraId="3CE9CE7A" w14:textId="77777777" w:rsidR="00D6332C" w:rsidRPr="0066044F" w:rsidRDefault="00D6332C" w:rsidP="00D6332C">
      <w:pPr>
        <w:jc w:val="center"/>
        <w:rPr>
          <w:lang w:val="fr-FR"/>
        </w:rPr>
      </w:pPr>
    </w:p>
    <w:p w14:paraId="70A2E7F9" w14:textId="77777777" w:rsidR="00FB3DC7" w:rsidRDefault="00FB3DC7" w:rsidP="00DD737F">
      <w:pPr>
        <w:pStyle w:val="Paragraphedeliste"/>
        <w:jc w:val="center"/>
        <w:rPr>
          <w:rStyle w:val="Titredulivre"/>
          <w:rFonts w:ascii="Calibri" w:hAnsi="Calibri"/>
          <w:bCs/>
          <w:sz w:val="52"/>
        </w:rPr>
      </w:pPr>
    </w:p>
    <w:p w14:paraId="34AA2A80" w14:textId="77777777" w:rsidR="00DD737F" w:rsidRDefault="00DD737F" w:rsidP="00DD737F">
      <w:pPr>
        <w:pStyle w:val="Paragraphedeliste"/>
        <w:jc w:val="center"/>
        <w:rPr>
          <w:rStyle w:val="Titredulivre"/>
          <w:rFonts w:ascii="Calibri" w:hAnsi="Calibri"/>
          <w:bCs/>
          <w:sz w:val="52"/>
        </w:rPr>
      </w:pPr>
    </w:p>
    <w:p w14:paraId="7F2D51D4" w14:textId="77777777" w:rsidR="00DD737F" w:rsidRDefault="00DD737F" w:rsidP="00DD737F">
      <w:pPr>
        <w:pStyle w:val="Paragraphedeliste"/>
        <w:ind w:left="0" w:firstLine="0"/>
        <w:jc w:val="center"/>
        <w:rPr>
          <w:rStyle w:val="Titredulivre"/>
          <w:rFonts w:ascii="Arial Black" w:hAnsi="Arial Black"/>
          <w:bCs/>
          <w:sz w:val="36"/>
          <w:bdr w:val="single" w:sz="4" w:space="0" w:color="auto" w:frame="1"/>
          <w:shd w:val="clear" w:color="auto" w:fill="D9D9D9"/>
        </w:rPr>
      </w:pPr>
      <w:r>
        <w:rPr>
          <w:rStyle w:val="Titredulivre"/>
          <w:rFonts w:ascii="Arial Black" w:hAnsi="Arial Black"/>
          <w:bCs/>
          <w:sz w:val="36"/>
          <w:bdr w:val="single" w:sz="4" w:space="0" w:color="auto" w:frame="1"/>
          <w:shd w:val="clear" w:color="auto" w:fill="D9D9D9"/>
        </w:rPr>
        <w:t>ACTE D’ENGAGEMENT (AE)</w:t>
      </w:r>
    </w:p>
    <w:p w14:paraId="08A93059" w14:textId="77777777" w:rsidR="00EF4471" w:rsidRDefault="00EF4471" w:rsidP="00D6332C">
      <w:pPr>
        <w:pStyle w:val="Sansinterligne"/>
        <w:jc w:val="center"/>
      </w:pPr>
      <w:r>
        <w:rPr>
          <w:rStyle w:val="Titredulivre"/>
          <w:rFonts w:ascii="Arial Black" w:hAnsi="Arial Black"/>
          <w:bCs/>
          <w:sz w:val="36"/>
          <w:bdr w:val="single" w:sz="4" w:space="0" w:color="auto" w:frame="1"/>
          <w:shd w:val="clear" w:color="auto" w:fill="D9D9D9"/>
        </w:rPr>
        <w:br w:type="page"/>
      </w:r>
    </w:p>
    <w:tbl>
      <w:tblPr>
        <w:tblW w:w="0" w:type="auto"/>
        <w:tblInd w:w="30" w:type="dxa"/>
        <w:shd w:val="clear" w:color="auto" w:fill="D9D9D9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14"/>
      </w:tblGrid>
      <w:tr w:rsidR="00B63FCC" w:rsidRPr="000C3B40" w14:paraId="57ADBB51" w14:textId="77777777">
        <w:tc>
          <w:tcPr>
            <w:tcW w:w="9014" w:type="dxa"/>
            <w:shd w:val="clear" w:color="auto" w:fill="D9D9D9"/>
          </w:tcPr>
          <w:p w14:paraId="5DB08366" w14:textId="77777777" w:rsidR="00B63FCC" w:rsidRPr="00BD76A4" w:rsidRDefault="00EF4471" w:rsidP="006E1568">
            <w:pPr>
              <w:pStyle w:val="Titre1"/>
              <w:rPr>
                <w:lang w:val="fr-FR"/>
              </w:rPr>
            </w:pPr>
            <w:r w:rsidRPr="00BD76A4">
              <w:rPr>
                <w:lang w:val="fr-FR"/>
              </w:rPr>
              <w:lastRenderedPageBreak/>
              <w:br w:type="page"/>
            </w:r>
            <w:r w:rsidR="006E1568" w:rsidRPr="001C4CD2">
              <w:rPr>
                <w:szCs w:val="20"/>
                <w:lang w:val="fr-FR"/>
              </w:rPr>
              <w:br w:type="page"/>
            </w:r>
            <w:r w:rsidR="00DD737F" w:rsidRPr="001C4CD2">
              <w:rPr>
                <w:lang w:val="fr-FR"/>
              </w:rPr>
              <w:br w:type="page"/>
            </w:r>
            <w:r w:rsidR="00DD737F" w:rsidRPr="001C4CD2">
              <w:rPr>
                <w:lang w:val="fr-FR"/>
              </w:rPr>
              <w:br w:type="page"/>
            </w:r>
            <w:bookmarkStart w:id="0" w:name="_Toc308522787"/>
            <w:r w:rsidR="00B63FCC" w:rsidRPr="00BD76A4">
              <w:rPr>
                <w:lang w:val="fr-FR"/>
              </w:rPr>
              <w:t>IDENTIFICATION DE LA PERSONNE MORALE DE DROIT PUBLIC</w:t>
            </w:r>
            <w:bookmarkEnd w:id="0"/>
          </w:p>
        </w:tc>
      </w:tr>
    </w:tbl>
    <w:p w14:paraId="3EF7F568" w14:textId="77777777" w:rsidR="00B63FCC" w:rsidRPr="00F26B48" w:rsidRDefault="00B63FCC">
      <w:pPr>
        <w:pStyle w:val="Texte1"/>
        <w:rPr>
          <w:lang w:val="fr-FR"/>
        </w:rPr>
      </w:pPr>
    </w:p>
    <w:p w14:paraId="498E6E99" w14:textId="7777777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  <w:r w:rsidRPr="00C96BBE">
        <w:rPr>
          <w:rFonts w:ascii="Arial" w:hAnsi="Arial"/>
          <w:sz w:val="22"/>
          <w:lang w:val="fr-FR"/>
        </w:rPr>
        <w:t>Pouvoir adjudicateur</w:t>
      </w:r>
      <w:r w:rsidRPr="00C96BBE">
        <w:rPr>
          <w:rFonts w:ascii="Arial" w:hAnsi="Arial"/>
          <w:b/>
          <w:sz w:val="22"/>
          <w:lang w:val="fr-FR"/>
        </w:rPr>
        <w:t xml:space="preserve"> : </w:t>
      </w:r>
    </w:p>
    <w:p w14:paraId="7835B8EC" w14:textId="77777777" w:rsidR="00B63FCC" w:rsidRPr="00C96BBE" w:rsidRDefault="00173EBB" w:rsidP="00D6332C">
      <w:pPr>
        <w:pStyle w:val="Texte1"/>
        <w:ind w:left="709"/>
        <w:rPr>
          <w:rFonts w:ascii="Arial" w:hAnsi="Arial"/>
          <w:b/>
          <w:sz w:val="22"/>
          <w:lang w:val="fr-FR"/>
        </w:rPr>
      </w:pPr>
      <w:r w:rsidRPr="00C96BBE">
        <w:rPr>
          <w:rFonts w:ascii="Arial" w:hAnsi="Arial"/>
          <w:b/>
          <w:sz w:val="22"/>
          <w:lang w:val="fr-FR"/>
        </w:rPr>
        <w:t xml:space="preserve">Commune de </w:t>
      </w:r>
      <w:r w:rsidR="00D6332C" w:rsidRPr="00C96BBE">
        <w:rPr>
          <w:rFonts w:ascii="Arial" w:hAnsi="Arial"/>
          <w:b/>
          <w:sz w:val="22"/>
          <w:lang w:val="fr-FR"/>
        </w:rPr>
        <w:t>Cohennoz</w:t>
      </w:r>
    </w:p>
    <w:p w14:paraId="400431AB" w14:textId="77777777" w:rsidR="00D6332C" w:rsidRPr="00C96BBE" w:rsidRDefault="00D6332C" w:rsidP="00D6332C">
      <w:pPr>
        <w:pStyle w:val="Texte1"/>
        <w:ind w:left="709"/>
        <w:rPr>
          <w:rFonts w:ascii="Arial" w:hAnsi="Arial"/>
          <w:b/>
          <w:sz w:val="22"/>
          <w:lang w:val="fr-FR"/>
        </w:rPr>
      </w:pPr>
      <w:r w:rsidRPr="00C96BBE">
        <w:rPr>
          <w:rFonts w:ascii="Arial" w:hAnsi="Arial"/>
          <w:b/>
          <w:sz w:val="22"/>
          <w:lang w:val="fr-FR"/>
        </w:rPr>
        <w:t>Chef Lieu</w:t>
      </w:r>
    </w:p>
    <w:p w14:paraId="7BF23161" w14:textId="77777777" w:rsidR="00D6332C" w:rsidRPr="00C96BBE" w:rsidRDefault="00D6332C" w:rsidP="00D6332C">
      <w:pPr>
        <w:pStyle w:val="Texte1"/>
        <w:ind w:left="709"/>
        <w:rPr>
          <w:rFonts w:ascii="Arial" w:hAnsi="Arial"/>
          <w:b/>
          <w:sz w:val="22"/>
          <w:lang w:val="fr-FR"/>
        </w:rPr>
      </w:pPr>
      <w:r w:rsidRPr="00C96BBE">
        <w:rPr>
          <w:rFonts w:ascii="Arial" w:hAnsi="Arial"/>
          <w:b/>
          <w:sz w:val="22"/>
          <w:lang w:val="fr-FR"/>
        </w:rPr>
        <w:t>73400 COHENNOZ</w:t>
      </w:r>
    </w:p>
    <w:p w14:paraId="155D424A" w14:textId="7777777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</w:p>
    <w:p w14:paraId="35C4C1A9" w14:textId="2848B729" w:rsidR="00B63FCC" w:rsidRPr="00C96BBE" w:rsidRDefault="00B63FCC" w:rsidP="006C0F6A">
      <w:pPr>
        <w:pStyle w:val="Texte1"/>
        <w:tabs>
          <w:tab w:val="clear" w:pos="2268"/>
          <w:tab w:val="clear" w:pos="3402"/>
          <w:tab w:val="left" w:pos="1985"/>
        </w:tabs>
        <w:ind w:left="1985" w:hanging="1985"/>
        <w:rPr>
          <w:rFonts w:ascii="Arial" w:hAnsi="Arial"/>
          <w:sz w:val="22"/>
          <w:lang w:val="fr-FR"/>
        </w:rPr>
      </w:pPr>
      <w:r w:rsidRPr="00C96BBE">
        <w:rPr>
          <w:rFonts w:ascii="Arial" w:hAnsi="Arial"/>
          <w:b/>
          <w:sz w:val="22"/>
          <w:lang w:val="fr-FR"/>
        </w:rPr>
        <w:t xml:space="preserve">Objet du marché </w:t>
      </w:r>
      <w:r w:rsidRPr="00C96BBE">
        <w:rPr>
          <w:rFonts w:ascii="Arial" w:hAnsi="Arial"/>
          <w:sz w:val="22"/>
          <w:lang w:val="fr-FR"/>
        </w:rPr>
        <w:t>:</w:t>
      </w:r>
      <w:r w:rsidR="00173EBB" w:rsidRPr="00C96BBE">
        <w:rPr>
          <w:rFonts w:ascii="Arial" w:hAnsi="Arial"/>
          <w:sz w:val="22"/>
          <w:lang w:val="fr-FR"/>
        </w:rPr>
        <w:tab/>
      </w:r>
      <w:r w:rsidR="00A804CD">
        <w:rPr>
          <w:rFonts w:ascii="Arial" w:hAnsi="Arial"/>
          <w:sz w:val="22"/>
          <w:lang w:val="fr-FR"/>
        </w:rPr>
        <w:t>Marché public de maîtrise d’œuvre relatif à l</w:t>
      </w:r>
      <w:r w:rsidR="0066044F">
        <w:rPr>
          <w:rFonts w:ascii="Arial" w:hAnsi="Arial"/>
          <w:sz w:val="22"/>
          <w:lang w:val="fr-FR"/>
        </w:rPr>
        <w:t xml:space="preserve">’aménagement </w:t>
      </w:r>
      <w:r w:rsidR="002F782D">
        <w:rPr>
          <w:rFonts w:ascii="Arial" w:hAnsi="Arial"/>
          <w:sz w:val="22"/>
          <w:lang w:val="fr-FR"/>
        </w:rPr>
        <w:t>du plan d’eau du</w:t>
      </w:r>
      <w:r w:rsidR="0066044F">
        <w:rPr>
          <w:rFonts w:ascii="Arial" w:hAnsi="Arial"/>
          <w:sz w:val="22"/>
          <w:lang w:val="fr-FR"/>
        </w:rPr>
        <w:t xml:space="preserve"> Cernix.</w:t>
      </w:r>
    </w:p>
    <w:p w14:paraId="584653C0" w14:textId="7777777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</w:p>
    <w:p w14:paraId="1D07C10C" w14:textId="50ACB18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  <w:r w:rsidRPr="00C96BBE">
        <w:rPr>
          <w:rFonts w:ascii="Arial" w:hAnsi="Arial"/>
          <w:b/>
          <w:sz w:val="22"/>
          <w:lang w:val="fr-FR"/>
        </w:rPr>
        <w:t>Personne signataire du marché :</w:t>
      </w:r>
      <w:r w:rsidRPr="00C96BBE">
        <w:rPr>
          <w:rFonts w:ascii="Arial" w:hAnsi="Arial"/>
          <w:sz w:val="22"/>
          <w:lang w:val="fr-FR"/>
        </w:rPr>
        <w:t xml:space="preserve"> </w:t>
      </w:r>
      <w:r w:rsidR="002F782D">
        <w:rPr>
          <w:rFonts w:ascii="Arial" w:hAnsi="Arial"/>
          <w:sz w:val="22"/>
          <w:lang w:val="fr-FR"/>
        </w:rPr>
        <w:t>M. Christian EXCOFFON</w:t>
      </w:r>
      <w:r w:rsidR="00D6332C" w:rsidRPr="00C96BBE">
        <w:rPr>
          <w:rFonts w:ascii="Arial" w:hAnsi="Arial"/>
          <w:sz w:val="22"/>
          <w:lang w:val="fr-FR"/>
        </w:rPr>
        <w:t xml:space="preserve"> , Maire</w:t>
      </w:r>
    </w:p>
    <w:p w14:paraId="4D85AA19" w14:textId="7777777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</w:p>
    <w:p w14:paraId="1BDB5887" w14:textId="77777777" w:rsidR="00B63FCC" w:rsidRPr="00C96BBE" w:rsidRDefault="00B63FCC">
      <w:pPr>
        <w:pStyle w:val="Texte1"/>
        <w:rPr>
          <w:rFonts w:ascii="Arial" w:hAnsi="Arial"/>
          <w:color w:val="auto"/>
          <w:sz w:val="18"/>
          <w:shd w:val="clear" w:color="auto" w:fill="auto"/>
          <w:lang w:val="fr-FR"/>
        </w:rPr>
      </w:pPr>
    </w:p>
    <w:p w14:paraId="48DFE58B" w14:textId="7777777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  <w:r w:rsidRPr="00C96BBE">
        <w:rPr>
          <w:rFonts w:ascii="Arial" w:hAnsi="Arial"/>
          <w:b/>
          <w:sz w:val="22"/>
          <w:lang w:val="fr-FR"/>
        </w:rPr>
        <w:t>Références du comptable assignataire de la dépense :</w:t>
      </w:r>
    </w:p>
    <w:p w14:paraId="5075EFAB" w14:textId="4B40AB0C" w:rsidR="00B63FCC" w:rsidRDefault="0066044F">
      <w:pPr>
        <w:pStyle w:val="Texte1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Service de Gestion Comptable</w:t>
      </w:r>
      <w:r w:rsidR="002A3BCA">
        <w:rPr>
          <w:rFonts w:ascii="Arial" w:hAnsi="Arial"/>
          <w:sz w:val="22"/>
          <w:lang w:val="fr-FR"/>
        </w:rPr>
        <w:t xml:space="preserve"> d’Albertville</w:t>
      </w:r>
    </w:p>
    <w:p w14:paraId="0AEED802" w14:textId="402D5CBF" w:rsidR="002A3BCA" w:rsidRDefault="002A3BCA">
      <w:pPr>
        <w:pStyle w:val="Texte1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148 rue de Docteur Jean-Baptiste Mathias</w:t>
      </w:r>
    </w:p>
    <w:p w14:paraId="274BEE5E" w14:textId="1CD65C05" w:rsidR="002A3BCA" w:rsidRDefault="002A3BCA">
      <w:pPr>
        <w:pStyle w:val="Texte1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73200 ALBERTVILLE</w:t>
      </w:r>
    </w:p>
    <w:p w14:paraId="59A90BF1" w14:textId="77777777" w:rsidR="0066044F" w:rsidRPr="00C96BBE" w:rsidRDefault="0066044F">
      <w:pPr>
        <w:pStyle w:val="Texte1"/>
        <w:rPr>
          <w:rFonts w:ascii="Arial" w:hAnsi="Arial"/>
          <w:sz w:val="22"/>
          <w:lang w:val="fr-FR"/>
        </w:rPr>
      </w:pPr>
    </w:p>
    <w:p w14:paraId="57785BB8" w14:textId="77777777" w:rsidR="00B63FCC" w:rsidRPr="00C96BBE" w:rsidRDefault="00B63FCC">
      <w:pPr>
        <w:pStyle w:val="Texte1"/>
        <w:rPr>
          <w:rFonts w:ascii="Arial" w:hAnsi="Arial"/>
          <w:sz w:val="22"/>
          <w:lang w:val="fr-FR"/>
        </w:rPr>
      </w:pPr>
    </w:p>
    <w:p w14:paraId="3F639190" w14:textId="77777777" w:rsidR="00B63FCC" w:rsidRPr="00173EBB" w:rsidRDefault="00B63FCC">
      <w:pPr>
        <w:pStyle w:val="Texte1"/>
        <w:tabs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4110"/>
        </w:tabs>
        <w:rPr>
          <w:sz w:val="22"/>
          <w:lang w:val="fr-FR"/>
        </w:rPr>
      </w:pPr>
    </w:p>
    <w:p w14:paraId="3C33D109" w14:textId="73579E5A" w:rsidR="006A28D9" w:rsidRPr="006A28D9" w:rsidRDefault="00F83752" w:rsidP="006A28D9">
      <w:pPr>
        <w:shd w:val="clear" w:color="auto" w:fill="FFFFFF"/>
        <w:spacing w:after="240"/>
        <w:rPr>
          <w:rFonts w:ascii="Arial" w:hAnsi="Arial"/>
          <w:color w:val="555555"/>
          <w:sz w:val="21"/>
          <w:szCs w:val="21"/>
          <w:lang w:val="fr-FR" w:eastAsia="fr-FR"/>
        </w:rPr>
      </w:pPr>
      <w:r w:rsidRPr="00F83752">
        <w:rPr>
          <w:rFonts w:ascii="Arial" w:hAnsi="Arial"/>
          <w:b/>
          <w:sz w:val="22"/>
          <w:szCs w:val="22"/>
          <w:lang w:val="fr-FR"/>
        </w:rPr>
        <w:t>Le présent marché est passé par un pouvoir adjudicateur selon une procédure adaptée (MAPA), conformément aux articles L.2123-1 et R.2123-1 à R.2123-7 du Code de la commande publique.</w:t>
      </w:r>
      <w:r w:rsidR="006A28D9" w:rsidRPr="006A28D9">
        <w:rPr>
          <w:rFonts w:ascii="Arial" w:hAnsi="Arial"/>
          <w:color w:val="555555"/>
          <w:sz w:val="21"/>
          <w:szCs w:val="21"/>
          <w:lang w:val="fr-FR" w:eastAsia="fr-FR"/>
        </w:rPr>
        <w:br/>
      </w:r>
    </w:p>
    <w:p w14:paraId="0822A45B" w14:textId="77777777" w:rsidR="00B63FCC" w:rsidRDefault="00B63FCC">
      <w:pPr>
        <w:pStyle w:val="TitreNormal"/>
        <w:rPr>
          <w:lang w:val="fr-FR"/>
        </w:rPr>
      </w:pPr>
    </w:p>
    <w:p w14:paraId="3407D93A" w14:textId="77777777" w:rsidR="00E97957" w:rsidRPr="00C1739F" w:rsidRDefault="00E97957">
      <w:pPr>
        <w:rPr>
          <w:lang w:val="fr-FR"/>
        </w:rPr>
      </w:pPr>
      <w:r w:rsidRPr="00C1739F">
        <w:rPr>
          <w:b/>
          <w:bCs/>
          <w:lang w:val="fr-FR"/>
        </w:rPr>
        <w:br w:type="page"/>
      </w:r>
    </w:p>
    <w:tbl>
      <w:tblPr>
        <w:tblW w:w="0" w:type="auto"/>
        <w:tblInd w:w="60" w:type="dxa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212"/>
      </w:tblGrid>
      <w:tr w:rsidR="00B63FCC" w:rsidRPr="00C96BBE" w14:paraId="2FE04AB3" w14:textId="77777777">
        <w:tc>
          <w:tcPr>
            <w:tcW w:w="9212" w:type="dxa"/>
            <w:shd w:val="clear" w:color="auto" w:fill="FFFFFF"/>
          </w:tcPr>
          <w:p w14:paraId="2C255951" w14:textId="77777777" w:rsidR="00B63FCC" w:rsidRPr="00C96BBE" w:rsidRDefault="00E97957" w:rsidP="006F6A9C">
            <w:pPr>
              <w:pStyle w:val="Titre1"/>
              <w:rPr>
                <w:rFonts w:ascii="Arial" w:hAnsi="Arial" w:cs="Arial"/>
              </w:rPr>
            </w:pPr>
            <w:r w:rsidRPr="00C96BBE">
              <w:rPr>
                <w:rFonts w:ascii="Arial" w:hAnsi="Arial" w:cs="Arial"/>
                <w:lang w:val="fr-FR"/>
              </w:rPr>
              <w:lastRenderedPageBreak/>
              <w:br w:type="page"/>
            </w:r>
            <w:r w:rsidR="00B63FCC" w:rsidRPr="00C96BBE">
              <w:rPr>
                <w:rFonts w:ascii="Arial" w:hAnsi="Arial" w:cs="Arial"/>
                <w:lang w:val="fr-FR"/>
              </w:rPr>
              <w:t xml:space="preserve"> </w:t>
            </w:r>
            <w:bookmarkStart w:id="1" w:name="_Toc308522788"/>
            <w:r w:rsidR="00B63FCC" w:rsidRPr="00C96BBE">
              <w:rPr>
                <w:rFonts w:ascii="Arial" w:hAnsi="Arial" w:cs="Arial"/>
              </w:rPr>
              <w:t>CONTRACTANT</w:t>
            </w:r>
            <w:bookmarkEnd w:id="1"/>
          </w:p>
        </w:tc>
      </w:tr>
    </w:tbl>
    <w:p w14:paraId="4A9E7970" w14:textId="77777777" w:rsidR="00B63FCC" w:rsidRDefault="00B63FCC">
      <w:pPr>
        <w:pStyle w:val="Texte1"/>
      </w:pPr>
    </w:p>
    <w:p w14:paraId="3CA5914F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</w:rPr>
        <w:t>Je soussigné,</w:t>
      </w:r>
    </w:p>
    <w:p w14:paraId="36C45273" w14:textId="77777777" w:rsidR="00D6332C" w:rsidRDefault="00D6332C">
      <w:pPr>
        <w:pStyle w:val="Texte1"/>
        <w:rPr>
          <w:b/>
          <w:color w:val="0000FF"/>
          <w:lang w:val="fr-FR"/>
        </w:rPr>
      </w:pPr>
    </w:p>
    <w:p w14:paraId="249BDBF2" w14:textId="77777777" w:rsidR="00D6332C" w:rsidRDefault="00D6332C">
      <w:pPr>
        <w:pStyle w:val="Texte1"/>
        <w:rPr>
          <w:b/>
          <w:color w:val="0000FF"/>
          <w:lang w:val="fr-FR"/>
        </w:rPr>
      </w:pPr>
    </w:p>
    <w:p w14:paraId="0A51A869" w14:textId="77777777" w:rsidR="00D6332C" w:rsidRDefault="00D6332C">
      <w:pPr>
        <w:pStyle w:val="Texte1"/>
        <w:rPr>
          <w:b/>
          <w:color w:val="0000FF"/>
          <w:lang w:val="fr-FR"/>
        </w:rPr>
      </w:pPr>
    </w:p>
    <w:p w14:paraId="79B68148" w14:textId="77777777" w:rsidR="00D6332C" w:rsidRDefault="00D6332C">
      <w:pPr>
        <w:pStyle w:val="Texte1"/>
        <w:rPr>
          <w:b/>
          <w:color w:val="0000FF"/>
          <w:lang w:val="fr-FR"/>
        </w:rPr>
      </w:pPr>
    </w:p>
    <w:p w14:paraId="698AAFC0" w14:textId="77777777" w:rsidR="00D6332C" w:rsidRDefault="00D6332C">
      <w:pPr>
        <w:pStyle w:val="Texte1"/>
        <w:rPr>
          <w:b/>
          <w:color w:val="0000FF"/>
          <w:lang w:val="fr-FR"/>
        </w:rPr>
      </w:pPr>
    </w:p>
    <w:p w14:paraId="088537B0" w14:textId="77777777" w:rsidR="00B63FCC" w:rsidRDefault="00B63FCC">
      <w:pPr>
        <w:pStyle w:val="Texte1"/>
      </w:pPr>
      <w:r w:rsidRPr="009E0A77">
        <w:rPr>
          <w:lang w:val="fr-FR"/>
        </w:rPr>
        <w:t>..........................................................</w:t>
      </w:r>
      <w:r>
        <w:t>..................................................................................................................</w:t>
      </w:r>
    </w:p>
    <w:p w14:paraId="1AA24978" w14:textId="77777777" w:rsidR="00F83752" w:rsidRDefault="00B63FCC" w:rsidP="00F83752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 xml:space="preserve">après avoir pris connaissance du cahier des clauses administratives particulières (C.C.A.P.)  </w:t>
      </w:r>
      <w:r w:rsidRPr="00F83752">
        <w:rPr>
          <w:rFonts w:ascii="Arial" w:hAnsi="Arial"/>
          <w:lang w:val="fr-FR"/>
        </w:rPr>
        <w:t>et des documents qui y sont mentionnés ;</w:t>
      </w:r>
    </w:p>
    <w:p w14:paraId="2632AD0B" w14:textId="77777777" w:rsidR="00F83752" w:rsidRDefault="00F83752" w:rsidP="00F83752">
      <w:pPr>
        <w:pStyle w:val="Liste1"/>
        <w:numPr>
          <w:ilvl w:val="0"/>
          <w:numId w:val="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ind w:left="644"/>
        <w:rPr>
          <w:rFonts w:ascii="Arial" w:hAnsi="Arial"/>
          <w:lang w:val="fr-FR"/>
        </w:rPr>
      </w:pPr>
    </w:p>
    <w:p w14:paraId="358971F0" w14:textId="44EB86E1" w:rsidR="00B63FCC" w:rsidRPr="00F83752" w:rsidRDefault="00F83752" w:rsidP="00F83752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bCs/>
          <w:lang w:val="fr-FR"/>
        </w:rPr>
      </w:pPr>
      <w:r w:rsidRPr="00F83752">
        <w:rPr>
          <w:rFonts w:ascii="Arial" w:hAnsi="Arial"/>
          <w:b/>
          <w:lang w:val="fr-FR"/>
        </w:rPr>
        <w:t>M'ENGAGE</w:t>
      </w:r>
      <w:r w:rsidRPr="00F83752">
        <w:rPr>
          <w:rFonts w:ascii="Arial" w:hAnsi="Arial"/>
          <w:bCs/>
          <w:lang w:val="fr-FR"/>
        </w:rPr>
        <w:t xml:space="preserve"> à produire, si mon offre est retenue et si je ne les ai pas déjà fournis à l'appui de mon offre, les documents et attestations prévus aux articles L. 8222-1 et D. 8222-5 ou D. 8222-7 du Code du travail ainsi qu'aux articles R. 2143-6 à R. 2143-10 du Code de la commande publique, dans un délai de 10 jours à compter de la réception de la demande qui m'en sera faite par le pouvoir adjudicateur.</w:t>
      </w:r>
    </w:p>
    <w:p w14:paraId="11D36A38" w14:textId="77777777" w:rsidR="00F83752" w:rsidRPr="00F83752" w:rsidRDefault="00F83752" w:rsidP="00F83752">
      <w:pPr>
        <w:pStyle w:val="Liste1"/>
        <w:numPr>
          <w:ilvl w:val="0"/>
          <w:numId w:val="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</w:p>
    <w:p w14:paraId="74E4DE53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b/>
          <w:lang w:val="fr-FR"/>
        </w:rPr>
        <w:t>M'ENGAGE</w:t>
      </w:r>
      <w:r w:rsidRPr="00C96BBE">
        <w:rPr>
          <w:rFonts w:ascii="Arial" w:hAnsi="Arial"/>
          <w:lang w:val="fr-FR"/>
        </w:rPr>
        <w:t xml:space="preserve"> sans réserve, conformément aux stipulations des documents visés ci-dessus, à exécuter les prestations demandées dans les conditions ci-après définies.</w:t>
      </w:r>
    </w:p>
    <w:p w14:paraId="0B3203B3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18C4B316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L'offre ainsi présentée ne me lie toutefois que si son acceptation m'est notifiée dans un délai de 90 jours à compter de la date limite de remise des offres fixée par le règlement de consultation.</w:t>
      </w:r>
    </w:p>
    <w:p w14:paraId="4D170A4A" w14:textId="77777777" w:rsidR="00B63FCC" w:rsidRPr="00F26B48" w:rsidRDefault="000140F2">
      <w:pPr>
        <w:pStyle w:val="Texte1"/>
        <w:rPr>
          <w:lang w:val="fr-FR"/>
        </w:rPr>
      </w:pPr>
      <w:r>
        <w:rPr>
          <w:lang w:val="fr-FR"/>
        </w:rPr>
        <w:br w:type="page"/>
      </w:r>
      <w:r w:rsidR="00B63FCC" w:rsidRPr="00F26B48">
        <w:rPr>
          <w:lang w:val="fr-FR"/>
        </w:rPr>
        <w:lastRenderedPageBreak/>
        <w:tab/>
      </w:r>
      <w:r w:rsidR="00B63FCC" w:rsidRPr="00F26B48">
        <w:rPr>
          <w:lang w:val="fr-FR"/>
        </w:rPr>
        <w:tab/>
        <w:t>(page à remplir par les groupements conjoints)</w:t>
      </w:r>
    </w:p>
    <w:p w14:paraId="07F294AC" w14:textId="77777777" w:rsidR="00B63FCC" w:rsidRPr="00F26B48" w:rsidRDefault="00B63FCC">
      <w:pPr>
        <w:pStyle w:val="Texte1"/>
        <w:rPr>
          <w:sz w:val="24"/>
          <w:lang w:val="fr-FR"/>
        </w:rPr>
      </w:pPr>
    </w:p>
    <w:p w14:paraId="003E5185" w14:textId="77777777" w:rsidR="00B63FCC" w:rsidRPr="00BD76A4" w:rsidRDefault="00A713F3" w:rsidP="00A713F3">
      <w:pPr>
        <w:pStyle w:val="Titre2"/>
        <w:rPr>
          <w:rFonts w:ascii="Arial" w:hAnsi="Arial" w:cs="Arial"/>
          <w:sz w:val="20"/>
          <w:szCs w:val="20"/>
          <w:lang w:val="fr-FR"/>
        </w:rPr>
      </w:pPr>
      <w:bookmarkStart w:id="2" w:name="_Toc308522789"/>
      <w:r w:rsidRPr="00BD76A4">
        <w:rPr>
          <w:rFonts w:ascii="Arial" w:hAnsi="Arial" w:cs="Arial"/>
          <w:sz w:val="20"/>
          <w:szCs w:val="20"/>
          <w:lang w:val="fr-FR"/>
        </w:rPr>
        <w:t>B</w:t>
      </w:r>
      <w:r w:rsidRPr="00BD76A4">
        <w:rPr>
          <w:rFonts w:ascii="Arial" w:hAnsi="Arial" w:cs="Arial"/>
          <w:sz w:val="20"/>
          <w:szCs w:val="20"/>
          <w:vertAlign w:val="subscript"/>
          <w:lang w:val="fr-FR"/>
        </w:rPr>
        <w:t>1</w:t>
      </w:r>
      <w:r w:rsidRPr="00BD76A4">
        <w:rPr>
          <w:rFonts w:ascii="Arial" w:hAnsi="Arial" w:cs="Arial"/>
          <w:sz w:val="20"/>
          <w:szCs w:val="20"/>
          <w:lang w:val="fr-FR"/>
        </w:rPr>
        <w:t xml:space="preserve"> -</w:t>
      </w:r>
      <w:r w:rsidR="006F6A9C" w:rsidRPr="00BD76A4">
        <w:rPr>
          <w:rFonts w:ascii="Arial" w:hAnsi="Arial" w:cs="Arial"/>
          <w:sz w:val="20"/>
          <w:szCs w:val="20"/>
          <w:u w:val="single"/>
          <w:lang w:val="fr-FR"/>
        </w:rPr>
        <w:t>CONTRACTANTS</w:t>
      </w:r>
      <w:bookmarkEnd w:id="2"/>
    </w:p>
    <w:p w14:paraId="71CA1648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Nous soussignés,</w:t>
      </w:r>
    </w:p>
    <w:p w14:paraId="70C5C67C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M ......................................................................................................................................................................</w:t>
      </w:r>
    </w:p>
    <w:p w14:paraId="6E5C74B6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BF65915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4C47B47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0BA4E59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65C9A53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M ......................................................................................................................................................................</w:t>
      </w:r>
    </w:p>
    <w:p w14:paraId="099954DF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5A59A602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3C428101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5E5BDAE1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04E8C993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M ......................................................................................................................................................................</w:t>
      </w:r>
    </w:p>
    <w:p w14:paraId="7189CC17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4E677754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7259BDC9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77D2B3EA" w14:textId="77777777" w:rsidR="00B63FCC" w:rsidRPr="006F6A9C" w:rsidRDefault="00B63FCC" w:rsidP="00EF4471">
      <w:pPr>
        <w:pStyle w:val="Texte1"/>
        <w:ind w:left="709"/>
        <w:rPr>
          <w:lang w:val="fr-FR"/>
        </w:rPr>
      </w:pPr>
      <w:r w:rsidRPr="006F6A9C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94D076D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  <w:lang w:val="fr-FR"/>
        </w:rPr>
        <w:t xml:space="preserve">après avoir pris connaissance du cahier des clauses administratives particulières (C.C.A.P.)  </w:t>
      </w:r>
      <w:r w:rsidRPr="00C96BBE">
        <w:rPr>
          <w:rFonts w:ascii="Arial" w:hAnsi="Arial"/>
        </w:rPr>
        <w:t>et des documents qui y sont mentionnés ;</w:t>
      </w:r>
    </w:p>
    <w:p w14:paraId="4B22BE55" w14:textId="77777777" w:rsidR="00B63FCC" w:rsidRPr="00C96BBE" w:rsidRDefault="00B63FCC">
      <w:pPr>
        <w:pStyle w:val="Texte1"/>
        <w:rPr>
          <w:rFonts w:ascii="Arial" w:hAnsi="Arial"/>
        </w:rPr>
      </w:pPr>
    </w:p>
    <w:p w14:paraId="279B2121" w14:textId="50E8DB69" w:rsidR="00B63FCC" w:rsidRDefault="00B63FCC" w:rsidP="00C60A16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F83752">
        <w:rPr>
          <w:rFonts w:ascii="Arial" w:hAnsi="Arial"/>
          <w:b/>
          <w:lang w:val="fr-FR"/>
        </w:rPr>
        <w:t>NOUS ENGAGEONS</w:t>
      </w:r>
      <w:r w:rsidRPr="00F83752">
        <w:rPr>
          <w:rFonts w:ascii="Arial" w:hAnsi="Arial"/>
          <w:lang w:val="fr-FR"/>
        </w:rPr>
        <w:t xml:space="preserve"> à produire, si notre offre est retenue et si nous ne les avons pas déjà fournis à l'appui de notre offre,</w:t>
      </w:r>
      <w:r w:rsidR="00F83752" w:rsidRPr="00F83752">
        <w:rPr>
          <w:color w:val="auto"/>
          <w:sz w:val="24"/>
          <w:shd w:val="clear" w:color="auto" w:fill="auto"/>
          <w:lang w:val="fr-FR"/>
        </w:rPr>
        <w:t xml:space="preserve"> </w:t>
      </w:r>
      <w:r w:rsidR="00F83752" w:rsidRPr="00F83752">
        <w:rPr>
          <w:rFonts w:ascii="Arial" w:hAnsi="Arial"/>
          <w:lang w:val="fr-FR"/>
        </w:rPr>
        <w:t>les documents et attestations prévus aux articles L. 8222-1 et D. 8222-5 ou D. 8222-7 du Code du travail ainsi qu'aux articles R. 2143-6 à R. 2143-10 du Code de la commande publique, dans un délai de 10 jours à compter de la réception de la demande qui m'en sera faite par le pouvoir adjudicateur.</w:t>
      </w:r>
      <w:r w:rsidRPr="00F83752">
        <w:rPr>
          <w:rFonts w:ascii="Arial" w:hAnsi="Arial"/>
          <w:lang w:val="fr-FR"/>
        </w:rPr>
        <w:t xml:space="preserve"> </w:t>
      </w:r>
    </w:p>
    <w:p w14:paraId="06FA9B3E" w14:textId="77777777" w:rsidR="00F83752" w:rsidRPr="00F83752" w:rsidRDefault="00F83752" w:rsidP="00F83752">
      <w:pPr>
        <w:pStyle w:val="Liste1"/>
        <w:numPr>
          <w:ilvl w:val="0"/>
          <w:numId w:val="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</w:p>
    <w:p w14:paraId="0552AA56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b/>
          <w:lang w:val="fr-FR"/>
        </w:rPr>
        <w:t>NOUS ENGAGEONS</w:t>
      </w:r>
      <w:r w:rsidRPr="00C96BBE">
        <w:rPr>
          <w:rFonts w:ascii="Arial" w:hAnsi="Arial"/>
          <w:lang w:val="fr-FR"/>
        </w:rPr>
        <w:t xml:space="preserve"> sans réserve, en tant que prestataires groupés conjoints, conformément aux stipulations des documents visés ci-dessus, à exécuter les prestations qui nous concernent respectivement dans les conditions ci-après définies.</w:t>
      </w:r>
    </w:p>
    <w:p w14:paraId="4F5D5353" w14:textId="77777777" w:rsidR="00B63FCC" w:rsidRPr="00F26B48" w:rsidRDefault="00B63FCC">
      <w:pPr>
        <w:pStyle w:val="Texte1"/>
        <w:rPr>
          <w:lang w:val="fr-FR"/>
        </w:rPr>
      </w:pPr>
    </w:p>
    <w:p w14:paraId="4A5265D4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L'Entreprise ..........................................................., mandataire des entrepreneurs groupés conjoints, est solidaire de chacun des membres du groupement.</w:t>
      </w:r>
    </w:p>
    <w:p w14:paraId="56194537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22812899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L'offre ainsi présentée ne nous lie toutefois que si son acceptation nous est notifiée dans un délai de 90 jours à compter de la date limite de remise des offres fixée par le règlement de consultation.</w:t>
      </w:r>
    </w:p>
    <w:p w14:paraId="4FFF3259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br w:type="page"/>
      </w:r>
      <w:r w:rsidRPr="00F26B48">
        <w:rPr>
          <w:lang w:val="fr-FR"/>
        </w:rPr>
        <w:lastRenderedPageBreak/>
        <w:tab/>
      </w:r>
      <w:r w:rsidRPr="00F26B48">
        <w:rPr>
          <w:lang w:val="fr-FR"/>
        </w:rPr>
        <w:tab/>
        <w:t>(page à remplir  par les groupements solidaires)</w:t>
      </w:r>
    </w:p>
    <w:p w14:paraId="0C3B6617" w14:textId="77777777" w:rsidR="00B63FCC" w:rsidRPr="00BD76A4" w:rsidRDefault="00B63FCC" w:rsidP="00A713F3">
      <w:pPr>
        <w:pStyle w:val="Titre2"/>
        <w:spacing w:before="0" w:after="0"/>
        <w:rPr>
          <w:lang w:val="fr-FR"/>
        </w:rPr>
      </w:pPr>
    </w:p>
    <w:p w14:paraId="5DC82718" w14:textId="77777777" w:rsidR="00A713F3" w:rsidRPr="00C96BBE" w:rsidRDefault="00A713F3" w:rsidP="00A713F3">
      <w:pPr>
        <w:pStyle w:val="Titre2"/>
        <w:rPr>
          <w:rFonts w:ascii="Arial" w:hAnsi="Arial" w:cs="Arial"/>
          <w:sz w:val="20"/>
          <w:szCs w:val="20"/>
          <w:lang w:val="fr-FR"/>
        </w:rPr>
      </w:pPr>
      <w:bookmarkStart w:id="3" w:name="_Toc308522790"/>
      <w:r w:rsidRPr="00C96BBE">
        <w:rPr>
          <w:rFonts w:ascii="Arial" w:hAnsi="Arial" w:cs="Arial"/>
          <w:sz w:val="20"/>
          <w:szCs w:val="20"/>
          <w:lang w:val="fr-FR"/>
        </w:rPr>
        <w:t>B</w:t>
      </w:r>
      <w:r w:rsidRPr="00C96BBE">
        <w:rPr>
          <w:rFonts w:ascii="Arial" w:hAnsi="Arial" w:cs="Arial"/>
          <w:sz w:val="20"/>
          <w:szCs w:val="20"/>
          <w:vertAlign w:val="subscript"/>
          <w:lang w:val="fr-FR"/>
        </w:rPr>
        <w:t>2</w:t>
      </w:r>
      <w:r w:rsidRPr="00C96BBE">
        <w:rPr>
          <w:rFonts w:ascii="Arial" w:hAnsi="Arial" w:cs="Arial"/>
          <w:sz w:val="20"/>
          <w:szCs w:val="20"/>
          <w:lang w:val="fr-FR"/>
        </w:rPr>
        <w:t xml:space="preserve"> –</w:t>
      </w:r>
      <w:r w:rsidRPr="00C96BBE">
        <w:rPr>
          <w:rFonts w:ascii="Arial" w:hAnsi="Arial" w:cs="Arial"/>
          <w:sz w:val="20"/>
          <w:szCs w:val="20"/>
          <w:u w:val="single"/>
          <w:lang w:val="fr-FR"/>
        </w:rPr>
        <w:t>ENGAGEMENT DES CANDIDATS</w:t>
      </w:r>
      <w:bookmarkEnd w:id="3"/>
    </w:p>
    <w:p w14:paraId="62909A09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Nous soussignés,</w:t>
      </w:r>
    </w:p>
    <w:p w14:paraId="60722EB3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M ......................................................................................................................................................................</w:t>
      </w:r>
    </w:p>
    <w:p w14:paraId="1776644B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33F24DDD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71A1EF19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C5E8DC9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02725408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M ......................................................................................................................................................................</w:t>
      </w:r>
    </w:p>
    <w:p w14:paraId="770E5BB1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7CE09C9F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4FE57254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305FD004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6BBF893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M ......................................................................................................................................................................</w:t>
      </w:r>
    </w:p>
    <w:p w14:paraId="543C1869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20815B66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1D9C1712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082DDE2A" w14:textId="77777777" w:rsidR="00B63FCC" w:rsidRPr="00A713F3" w:rsidRDefault="00B63FCC">
      <w:pPr>
        <w:pStyle w:val="Texte1"/>
        <w:rPr>
          <w:lang w:val="fr-FR"/>
        </w:rPr>
      </w:pPr>
      <w:r w:rsidRPr="00A713F3">
        <w:rPr>
          <w:lang w:val="fr-FR"/>
        </w:rPr>
        <w:t>............................................................................................................................................................................</w:t>
      </w:r>
    </w:p>
    <w:p w14:paraId="62B0B5D1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  <w:lang w:val="fr-FR"/>
        </w:rPr>
        <w:t xml:space="preserve">après avoir pris connaissance du cahier des clauses administratives particulières (C.C.A.P.)  </w:t>
      </w:r>
      <w:r w:rsidRPr="00C96BBE">
        <w:rPr>
          <w:rFonts w:ascii="Arial" w:hAnsi="Arial"/>
        </w:rPr>
        <w:t>et des documents qui y sont mentionnés ;</w:t>
      </w:r>
    </w:p>
    <w:p w14:paraId="303BF47C" w14:textId="77777777" w:rsidR="00B63FCC" w:rsidRPr="00C96BBE" w:rsidRDefault="00B63FCC">
      <w:pPr>
        <w:pStyle w:val="Texte1"/>
        <w:rPr>
          <w:rFonts w:ascii="Arial" w:hAnsi="Arial"/>
        </w:rPr>
      </w:pPr>
    </w:p>
    <w:p w14:paraId="4F643704" w14:textId="77777777" w:rsidR="00F83752" w:rsidRDefault="00F83752" w:rsidP="00F83752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F83752">
        <w:rPr>
          <w:rFonts w:ascii="Arial" w:hAnsi="Arial"/>
          <w:b/>
          <w:lang w:val="fr-FR"/>
        </w:rPr>
        <w:t>NOUS ENGAGEONS</w:t>
      </w:r>
      <w:r w:rsidRPr="00F83752">
        <w:rPr>
          <w:rFonts w:ascii="Arial" w:hAnsi="Arial"/>
          <w:lang w:val="fr-FR"/>
        </w:rPr>
        <w:t xml:space="preserve"> à produire, si notre offre est retenue et si nous ne les avons pas déjà fournis à l'appui de notre offre,</w:t>
      </w:r>
      <w:r w:rsidRPr="00F83752">
        <w:rPr>
          <w:color w:val="auto"/>
          <w:sz w:val="24"/>
          <w:shd w:val="clear" w:color="auto" w:fill="auto"/>
          <w:lang w:val="fr-FR"/>
        </w:rPr>
        <w:t xml:space="preserve"> </w:t>
      </w:r>
      <w:r w:rsidRPr="00F83752">
        <w:rPr>
          <w:rFonts w:ascii="Arial" w:hAnsi="Arial"/>
          <w:lang w:val="fr-FR"/>
        </w:rPr>
        <w:t xml:space="preserve">les documents et attestations prévus aux articles L. 8222-1 et D. 8222-5 ou D. 8222-7 du Code du travail ainsi qu'aux articles R. 2143-6 à R. 2143-10 du Code de la commande publique, dans un délai de 10 jours à compter de la réception de la demande qui m'en sera faite par le pouvoir adjudicateur. </w:t>
      </w:r>
    </w:p>
    <w:p w14:paraId="4B3EC181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41924050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b/>
          <w:lang w:val="fr-FR"/>
        </w:rPr>
        <w:t>NOUS ENGAGEONS</w:t>
      </w:r>
      <w:r w:rsidRPr="00C96BBE">
        <w:rPr>
          <w:rFonts w:ascii="Arial" w:hAnsi="Arial"/>
          <w:lang w:val="fr-FR"/>
        </w:rPr>
        <w:t xml:space="preserve"> sans réserve, en tant que prestataires groupés solidaires, conformément aux stipulations des documents visés ci-dessus, à exécuter les prestations demandées dans les conditions ci-après définies.</w:t>
      </w:r>
    </w:p>
    <w:p w14:paraId="22BA1DB9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591301D2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L'Entreprise ..........................................., est le mandataire des entrepreneurs groupés solidaires.</w:t>
      </w:r>
    </w:p>
    <w:p w14:paraId="4939B74C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4639A890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L'offre ainsi présentée ne nous lie toutefois que si son acceptation nous est notifiée dans un délai de 90 jours à compter de la date limite de remise des offres fixée par le règlement de consultation.</w:t>
      </w:r>
    </w:p>
    <w:p w14:paraId="2D0480DE" w14:textId="77777777" w:rsidR="00B63FCC" w:rsidRDefault="00B63FCC">
      <w:pPr>
        <w:pStyle w:val="TitreNormal"/>
        <w:rPr>
          <w:lang w:val="fr-FR"/>
        </w:rPr>
      </w:pPr>
    </w:p>
    <w:p w14:paraId="20D09559" w14:textId="77777777" w:rsidR="006C0F6A" w:rsidRPr="00F26B48" w:rsidRDefault="006C0F6A">
      <w:pPr>
        <w:pStyle w:val="TitreNormal"/>
        <w:rPr>
          <w:lang w:val="fr-FR"/>
        </w:rPr>
      </w:pPr>
    </w:p>
    <w:p w14:paraId="7CFE42DB" w14:textId="77777777" w:rsidR="00E97957" w:rsidRPr="00BD76A4" w:rsidRDefault="00E97957">
      <w:pPr>
        <w:rPr>
          <w:lang w:val="fr-FR"/>
        </w:rPr>
      </w:pPr>
      <w:r w:rsidRPr="00BD76A4">
        <w:rPr>
          <w:b/>
          <w:bCs/>
          <w:lang w:val="fr-FR"/>
        </w:rPr>
        <w:br w:type="page"/>
      </w:r>
    </w:p>
    <w:tbl>
      <w:tblPr>
        <w:tblW w:w="0" w:type="auto"/>
        <w:tblInd w:w="60" w:type="dxa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212"/>
      </w:tblGrid>
      <w:tr w:rsidR="00B63FCC" w:rsidRPr="00C96BBE" w14:paraId="60BAC361" w14:textId="77777777">
        <w:tc>
          <w:tcPr>
            <w:tcW w:w="9212" w:type="dxa"/>
            <w:shd w:val="clear" w:color="auto" w:fill="FFFFFF"/>
          </w:tcPr>
          <w:p w14:paraId="4157CF5C" w14:textId="77777777" w:rsidR="00B63FCC" w:rsidRPr="00C96BBE" w:rsidRDefault="00B63FCC" w:rsidP="00A713F3">
            <w:pPr>
              <w:pStyle w:val="Titre1"/>
              <w:rPr>
                <w:rFonts w:ascii="Arial" w:hAnsi="Arial" w:cs="Arial"/>
              </w:rPr>
            </w:pPr>
            <w:r w:rsidRPr="00BD76A4">
              <w:rPr>
                <w:rFonts w:ascii="Arial" w:hAnsi="Arial" w:cs="Arial"/>
                <w:lang w:val="fr-FR"/>
              </w:rPr>
              <w:lastRenderedPageBreak/>
              <w:t xml:space="preserve"> </w:t>
            </w:r>
            <w:bookmarkStart w:id="4" w:name="_Toc308522791"/>
            <w:r w:rsidRPr="00C96BBE">
              <w:rPr>
                <w:rFonts w:ascii="Arial" w:hAnsi="Arial" w:cs="Arial"/>
              </w:rPr>
              <w:t>PRIX</w:t>
            </w:r>
            <w:bookmarkEnd w:id="4"/>
          </w:p>
        </w:tc>
      </w:tr>
    </w:tbl>
    <w:p w14:paraId="77E63A99" w14:textId="77777777" w:rsidR="00B63FCC" w:rsidRDefault="00B63FCC">
      <w:pPr>
        <w:rPr>
          <w:b/>
        </w:rPr>
      </w:pPr>
    </w:p>
    <w:p w14:paraId="56630208" w14:textId="40E8FCF0" w:rsidR="0005013F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Les prestations sont rémunérées par application d'un prix global égal à :</w:t>
      </w:r>
    </w:p>
    <w:p w14:paraId="2F51CFE3" w14:textId="77777777" w:rsidR="0005013F" w:rsidRPr="00C96BBE" w:rsidRDefault="0005013F">
      <w:pPr>
        <w:pStyle w:val="Texte1"/>
        <w:rPr>
          <w:rFonts w:ascii="Arial" w:hAnsi="Arial"/>
          <w:sz w:val="16"/>
          <w:szCs w:val="16"/>
          <w:lang w:val="fr-FR"/>
        </w:rPr>
      </w:pPr>
    </w:p>
    <w:p w14:paraId="70A10F47" w14:textId="07BE6AAA" w:rsidR="0005013F" w:rsidRPr="00C96BBE" w:rsidRDefault="0005013F">
      <w:pPr>
        <w:pStyle w:val="Texte1"/>
        <w:rPr>
          <w:rFonts w:ascii="Arial" w:hAnsi="Arial"/>
          <w:lang w:val="fr-FR"/>
        </w:rPr>
      </w:pPr>
      <w:r w:rsidRPr="002F782D">
        <w:rPr>
          <w:rFonts w:ascii="Arial" w:hAnsi="Arial"/>
          <w:u w:val="single"/>
          <w:lang w:val="fr-FR"/>
        </w:rPr>
        <w:t>Tranche ferme</w:t>
      </w:r>
      <w:r w:rsidR="002C73EE" w:rsidRPr="00C96BBE">
        <w:rPr>
          <w:rFonts w:ascii="Arial" w:hAnsi="Arial"/>
          <w:lang w:val="fr-FR"/>
        </w:rPr>
        <w:t> :</w:t>
      </w:r>
      <w:r w:rsidR="002F782D">
        <w:rPr>
          <w:rFonts w:ascii="Arial" w:hAnsi="Arial"/>
          <w:lang w:val="fr-FR"/>
        </w:rPr>
        <w:t xml:space="preserve"> Maitrise d’ œuvre con</w:t>
      </w:r>
      <w:r w:rsidR="00460FBC">
        <w:rPr>
          <w:rFonts w:ascii="Arial" w:hAnsi="Arial"/>
          <w:lang w:val="fr-FR"/>
        </w:rPr>
        <w:t>c</w:t>
      </w:r>
      <w:r w:rsidR="002F782D">
        <w:rPr>
          <w:rFonts w:ascii="Arial" w:hAnsi="Arial"/>
          <w:lang w:val="fr-FR"/>
        </w:rPr>
        <w:t xml:space="preserve">eption : </w:t>
      </w:r>
      <w:r w:rsidR="002C73EE" w:rsidRPr="0066044F">
        <w:rPr>
          <w:rFonts w:ascii="Arial" w:hAnsi="Arial"/>
          <w:lang w:val="fr-FR"/>
        </w:rPr>
        <w:t xml:space="preserve"> </w:t>
      </w:r>
      <w:r w:rsidR="002F782D">
        <w:rPr>
          <w:rFonts w:ascii="Arial" w:hAnsi="Arial"/>
          <w:lang w:val="fr-FR"/>
        </w:rPr>
        <w:t>PRO</w:t>
      </w:r>
      <w:r w:rsidR="009E6963" w:rsidRPr="0066044F">
        <w:rPr>
          <w:rFonts w:ascii="Arial" w:hAnsi="Arial"/>
          <w:lang w:val="fr-FR"/>
        </w:rPr>
        <w:t xml:space="preserve"> </w:t>
      </w:r>
      <w:r w:rsidR="002C73EE" w:rsidRPr="0066044F">
        <w:rPr>
          <w:rFonts w:ascii="Arial" w:hAnsi="Arial"/>
          <w:lang w:val="fr-FR"/>
        </w:rPr>
        <w:t xml:space="preserve">avec </w:t>
      </w:r>
      <w:r w:rsidR="002F782D">
        <w:rPr>
          <w:rFonts w:ascii="Arial" w:hAnsi="Arial"/>
          <w:lang w:val="fr-FR"/>
        </w:rPr>
        <w:t xml:space="preserve">dossiers réglementaires </w:t>
      </w:r>
      <w:r w:rsidR="002C73EE" w:rsidRPr="0066044F">
        <w:rPr>
          <w:rFonts w:ascii="Arial" w:hAnsi="Arial"/>
          <w:lang w:val="fr-FR"/>
        </w:rPr>
        <w:t>, dossiers de demandes subventions, et chiffrage des travaux</w:t>
      </w:r>
    </w:p>
    <w:p w14:paraId="6DD4127F" w14:textId="77777777" w:rsidR="00B63FCC" w:rsidRPr="00C96BBE" w:rsidRDefault="00B63FCC">
      <w:pPr>
        <w:pStyle w:val="Texte1"/>
        <w:tabs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850"/>
          <w:tab w:val="left" w:pos="4308"/>
        </w:tabs>
        <w:rPr>
          <w:rFonts w:ascii="Arial" w:hAnsi="Arial"/>
          <w:sz w:val="16"/>
          <w:szCs w:val="16"/>
          <w:lang w:val="fr-FR"/>
        </w:rPr>
      </w:pPr>
    </w:p>
    <w:p w14:paraId="7BD68E24" w14:textId="2DF85B96" w:rsidR="00B63FCC" w:rsidRPr="00C96BBE" w:rsidRDefault="002F782D" w:rsidP="00C96BBE">
      <w:pPr>
        <w:pStyle w:val="Liste1"/>
        <w:numPr>
          <w:ilvl w:val="0"/>
          <w:numId w:val="11"/>
        </w:numPr>
        <w:tabs>
          <w:tab w:val="clear" w:pos="644"/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45"/>
          <w:tab w:val="left" w:pos="56"/>
          <w:tab w:val="left" w:pos="68"/>
          <w:tab w:val="left" w:pos="79"/>
          <w:tab w:val="left" w:pos="90"/>
          <w:tab w:val="left" w:pos="102"/>
          <w:tab w:val="left" w:pos="113"/>
          <w:tab w:val="left" w:pos="124"/>
          <w:tab w:val="left" w:pos="136"/>
          <w:tab w:val="left" w:pos="147"/>
          <w:tab w:val="left" w:pos="158"/>
          <w:tab w:val="left" w:pos="226"/>
          <w:tab w:val="left" w:pos="340"/>
          <w:tab w:val="num" w:pos="426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M</w:t>
      </w:r>
      <w:r w:rsidR="00B63FCC" w:rsidRPr="00C96BBE">
        <w:rPr>
          <w:rFonts w:ascii="Arial" w:hAnsi="Arial"/>
          <w:lang w:val="fr-FR"/>
        </w:rPr>
        <w:t>ontant</w:t>
      </w:r>
      <w:r>
        <w:rPr>
          <w:rFonts w:ascii="Arial" w:hAnsi="Arial"/>
          <w:lang w:val="fr-FR"/>
        </w:rPr>
        <w:t xml:space="preserve"> forfaitaire</w:t>
      </w:r>
      <w:r w:rsidR="00B63FCC" w:rsidRPr="00C96BBE">
        <w:rPr>
          <w:rFonts w:ascii="Arial" w:hAnsi="Arial"/>
          <w:lang w:val="fr-FR"/>
        </w:rPr>
        <w:t xml:space="preserve"> hors T.V.A. </w:t>
      </w:r>
      <w:r w:rsidR="009E0A77" w:rsidRPr="00C96BBE">
        <w:rPr>
          <w:rFonts w:ascii="Arial" w:hAnsi="Arial"/>
          <w:lang w:val="fr-FR"/>
        </w:rPr>
        <w:t>:</w:t>
      </w:r>
      <w:r w:rsidR="009E0A77" w:rsidRPr="00C96BBE">
        <w:rPr>
          <w:rFonts w:ascii="Arial" w:hAnsi="Arial"/>
          <w:lang w:val="fr-FR"/>
        </w:rPr>
        <w:tab/>
      </w:r>
      <w:r w:rsidR="00B63FCC" w:rsidRPr="00C96BBE">
        <w:rPr>
          <w:rFonts w:ascii="Arial" w:hAnsi="Arial"/>
          <w:lang w:val="fr-FR"/>
        </w:rPr>
        <w:t>euros (en chiffres)</w:t>
      </w:r>
    </w:p>
    <w:p w14:paraId="7117EC98" w14:textId="77777777" w:rsidR="00B63FCC" w:rsidRPr="00C96BBE" w:rsidRDefault="00C96BBE">
      <w:pPr>
        <w:pStyle w:val="Liste1"/>
        <w:numPr>
          <w:ilvl w:val="0"/>
          <w:numId w:val="10"/>
        </w:numPr>
        <w:tabs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158"/>
          <w:tab w:val="left" w:pos="226"/>
          <w:tab w:val="left" w:pos="340"/>
          <w:tab w:val="left" w:pos="453"/>
          <w:tab w:val="left" w:pos="567"/>
          <w:tab w:val="left" w:pos="644"/>
          <w:tab w:val="left" w:pos="680"/>
          <w:tab w:val="left" w:pos="793"/>
          <w:tab w:val="left" w:pos="907"/>
          <w:tab w:val="left" w:pos="1020"/>
          <w:tab w:val="left" w:pos="1247"/>
          <w:tab w:val="left" w:pos="1360"/>
        </w:tabs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    </w:t>
      </w:r>
      <w:r w:rsidR="00B63FCC" w:rsidRPr="00C96BBE">
        <w:rPr>
          <w:rFonts w:ascii="Arial" w:hAnsi="Arial"/>
          <w:lang w:val="fr-FR"/>
        </w:rPr>
        <w:t xml:space="preserve">T.V.A. au taux </w:t>
      </w:r>
      <w:r w:rsidR="00D6332C" w:rsidRPr="00C96BBE">
        <w:rPr>
          <w:rFonts w:ascii="Arial" w:hAnsi="Arial"/>
          <w:lang w:val="fr-FR"/>
        </w:rPr>
        <w:t xml:space="preserve">de 20% </w:t>
      </w:r>
      <w:r w:rsidR="00B63FCC" w:rsidRPr="00C96BBE">
        <w:rPr>
          <w:rFonts w:ascii="Arial" w:hAnsi="Arial"/>
          <w:lang w:val="fr-FR"/>
        </w:rPr>
        <w:t xml:space="preserve">, soit </w:t>
      </w:r>
      <w:r w:rsidR="009E0A77" w:rsidRPr="00C96BBE">
        <w:rPr>
          <w:rFonts w:ascii="Arial" w:hAnsi="Arial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B63FCC" w:rsidRPr="00C96BBE">
        <w:rPr>
          <w:rFonts w:ascii="Arial" w:hAnsi="Arial"/>
          <w:lang w:val="fr-FR"/>
        </w:rPr>
        <w:t>euros (en chiffres)</w:t>
      </w:r>
    </w:p>
    <w:p w14:paraId="3DDC6440" w14:textId="77777777" w:rsidR="00B63FCC" w:rsidRPr="00C96BBE" w:rsidRDefault="00C96BBE">
      <w:pPr>
        <w:pStyle w:val="Liste1"/>
        <w:numPr>
          <w:ilvl w:val="0"/>
          <w:numId w:val="10"/>
        </w:numPr>
        <w:tabs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158"/>
          <w:tab w:val="left" w:pos="226"/>
          <w:tab w:val="left" w:pos="340"/>
          <w:tab w:val="left" w:pos="453"/>
          <w:tab w:val="left" w:pos="567"/>
          <w:tab w:val="left" w:pos="644"/>
          <w:tab w:val="left" w:pos="680"/>
          <w:tab w:val="left" w:pos="793"/>
          <w:tab w:val="left" w:pos="907"/>
          <w:tab w:val="left" w:pos="1020"/>
          <w:tab w:val="left" w:pos="1247"/>
          <w:tab w:val="left" w:pos="1360"/>
        </w:tabs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    </w:t>
      </w:r>
      <w:r w:rsidR="00B63FCC" w:rsidRPr="00C96BBE">
        <w:rPr>
          <w:rFonts w:ascii="Arial" w:hAnsi="Arial"/>
          <w:lang w:val="fr-FR"/>
        </w:rPr>
        <w:t xml:space="preserve">montant T.V.A. incluse </w:t>
      </w:r>
      <w:r w:rsidR="009E0A77" w:rsidRPr="00C96BBE">
        <w:rPr>
          <w:rFonts w:ascii="Arial" w:hAnsi="Arial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B63FCC" w:rsidRPr="00C96BBE">
        <w:rPr>
          <w:rFonts w:ascii="Arial" w:hAnsi="Arial"/>
          <w:lang w:val="fr-FR"/>
        </w:rPr>
        <w:t>euros (en chiffres)</w:t>
      </w:r>
    </w:p>
    <w:p w14:paraId="4AFECDC8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(</w:t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lang w:val="fr-FR"/>
        </w:rPr>
        <w:t>) (en lettres)</w:t>
      </w:r>
    </w:p>
    <w:p w14:paraId="2C294607" w14:textId="77777777" w:rsidR="0005013F" w:rsidRPr="00C96BBE" w:rsidRDefault="0005013F">
      <w:pPr>
        <w:pStyle w:val="Texte1"/>
        <w:rPr>
          <w:rFonts w:ascii="Arial" w:hAnsi="Arial"/>
          <w:lang w:val="fr-FR"/>
        </w:rPr>
      </w:pPr>
    </w:p>
    <w:p w14:paraId="46704240" w14:textId="7F8926B2" w:rsidR="0005013F" w:rsidRPr="00C96BBE" w:rsidRDefault="0005013F" w:rsidP="0005013F">
      <w:pPr>
        <w:pStyle w:val="Texte1"/>
        <w:rPr>
          <w:rFonts w:ascii="Arial" w:hAnsi="Arial"/>
          <w:lang w:val="fr-FR"/>
        </w:rPr>
      </w:pPr>
      <w:r w:rsidRPr="002F782D">
        <w:rPr>
          <w:rFonts w:ascii="Arial" w:hAnsi="Arial"/>
          <w:u w:val="single"/>
          <w:lang w:val="fr-FR"/>
        </w:rPr>
        <w:t xml:space="preserve">Tranche </w:t>
      </w:r>
      <w:r w:rsidR="002F782D">
        <w:rPr>
          <w:rFonts w:ascii="Arial" w:hAnsi="Arial"/>
          <w:u w:val="single"/>
          <w:lang w:val="fr-FR"/>
        </w:rPr>
        <w:t>optionnelle</w:t>
      </w:r>
      <w:r w:rsidR="002F782D">
        <w:rPr>
          <w:rFonts w:ascii="Arial" w:hAnsi="Arial"/>
          <w:lang w:val="fr-FR"/>
        </w:rPr>
        <w:t xml:space="preserve"> : Maitrise d’ œuvre d’ exécution </w:t>
      </w:r>
      <w:r w:rsidRPr="00C96BBE">
        <w:rPr>
          <w:rFonts w:ascii="Arial" w:hAnsi="Arial"/>
          <w:lang w:val="fr-FR"/>
        </w:rPr>
        <w:t xml:space="preserve">( </w:t>
      </w:r>
      <w:r w:rsidR="002F782D">
        <w:rPr>
          <w:rFonts w:ascii="Arial" w:hAnsi="Arial"/>
          <w:lang w:val="fr-FR"/>
        </w:rPr>
        <w:t>ACT</w:t>
      </w:r>
      <w:r w:rsidRPr="00C96BBE">
        <w:rPr>
          <w:rFonts w:ascii="Arial" w:hAnsi="Arial"/>
          <w:lang w:val="fr-FR"/>
        </w:rPr>
        <w:t xml:space="preserve"> à AOR )</w:t>
      </w:r>
    </w:p>
    <w:p w14:paraId="5BAA6492" w14:textId="5B6B6D4F" w:rsidR="0005013F" w:rsidRDefault="002F782D" w:rsidP="0005013F">
      <w:pPr>
        <w:pStyle w:val="Texte1"/>
        <w:tabs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850"/>
          <w:tab w:val="left" w:pos="4308"/>
        </w:tabs>
        <w:rPr>
          <w:rFonts w:ascii="Arial" w:hAnsi="Arial"/>
          <w:lang w:val="fr-FR"/>
        </w:rPr>
      </w:pPr>
      <w:r w:rsidRPr="002F782D">
        <w:rPr>
          <w:rFonts w:ascii="Arial" w:hAnsi="Arial"/>
          <w:lang w:val="fr-FR"/>
        </w:rPr>
        <w:t xml:space="preserve">Montant estimé des travaux : 1 </w:t>
      </w:r>
      <w:r w:rsidR="00252ED6">
        <w:rPr>
          <w:rFonts w:ascii="Arial" w:hAnsi="Arial"/>
          <w:lang w:val="fr-FR"/>
        </w:rPr>
        <w:t>2</w:t>
      </w:r>
      <w:r w:rsidRPr="002F782D">
        <w:rPr>
          <w:rFonts w:ascii="Arial" w:hAnsi="Arial"/>
          <w:lang w:val="fr-FR"/>
        </w:rPr>
        <w:t>00 000 € HT</w:t>
      </w:r>
    </w:p>
    <w:p w14:paraId="623044C0" w14:textId="6409AD7D" w:rsidR="002F782D" w:rsidRPr="002F782D" w:rsidRDefault="002F782D" w:rsidP="0005013F">
      <w:pPr>
        <w:pStyle w:val="Texte1"/>
        <w:tabs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850"/>
          <w:tab w:val="left" w:pos="4308"/>
        </w:tabs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Taux d’ honoraire : 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soit :</w:t>
      </w:r>
    </w:p>
    <w:p w14:paraId="32E10E48" w14:textId="77777777" w:rsidR="0005013F" w:rsidRPr="00C96BBE" w:rsidRDefault="0005013F" w:rsidP="00C96BBE">
      <w:pPr>
        <w:pStyle w:val="Liste1"/>
        <w:numPr>
          <w:ilvl w:val="0"/>
          <w:numId w:val="11"/>
        </w:numPr>
        <w:tabs>
          <w:tab w:val="clear" w:pos="644"/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45"/>
          <w:tab w:val="left" w:pos="56"/>
          <w:tab w:val="left" w:pos="68"/>
          <w:tab w:val="left" w:pos="79"/>
          <w:tab w:val="left" w:pos="90"/>
          <w:tab w:val="left" w:pos="102"/>
          <w:tab w:val="left" w:pos="113"/>
          <w:tab w:val="left" w:pos="124"/>
          <w:tab w:val="left" w:pos="136"/>
          <w:tab w:val="left" w:pos="147"/>
          <w:tab w:val="left" w:pos="158"/>
          <w:tab w:val="left" w:pos="226"/>
          <w:tab w:val="left" w:pos="340"/>
          <w:tab w:val="num" w:pos="567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montant hors T.V.A. :</w:t>
      </w:r>
      <w:r w:rsidRPr="00C96BBE">
        <w:rPr>
          <w:rFonts w:ascii="Arial" w:hAnsi="Arial"/>
          <w:lang w:val="fr-FR"/>
        </w:rPr>
        <w:tab/>
      </w:r>
      <w:r w:rsidRPr="00C96BBE">
        <w:rPr>
          <w:rFonts w:ascii="Arial" w:hAnsi="Arial"/>
          <w:b/>
          <w:color w:val="0000FF"/>
          <w:lang w:val="fr-FR"/>
        </w:rPr>
        <w:t xml:space="preserve"> </w:t>
      </w:r>
      <w:r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lang w:val="fr-FR"/>
        </w:rPr>
        <w:t>euros (en chiffres)</w:t>
      </w:r>
    </w:p>
    <w:p w14:paraId="7EEDA071" w14:textId="77777777" w:rsidR="0005013F" w:rsidRPr="00C96BBE" w:rsidRDefault="00C96BBE" w:rsidP="0005013F">
      <w:pPr>
        <w:pStyle w:val="Liste1"/>
        <w:numPr>
          <w:ilvl w:val="0"/>
          <w:numId w:val="10"/>
        </w:numPr>
        <w:tabs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158"/>
          <w:tab w:val="left" w:pos="226"/>
          <w:tab w:val="left" w:pos="340"/>
          <w:tab w:val="left" w:pos="453"/>
          <w:tab w:val="left" w:pos="567"/>
          <w:tab w:val="left" w:pos="644"/>
          <w:tab w:val="left" w:pos="680"/>
          <w:tab w:val="left" w:pos="793"/>
          <w:tab w:val="left" w:pos="907"/>
          <w:tab w:val="left" w:pos="1020"/>
          <w:tab w:val="left" w:pos="1247"/>
          <w:tab w:val="left" w:pos="1360"/>
        </w:tabs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  </w:t>
      </w:r>
      <w:r w:rsidR="0005013F" w:rsidRPr="00C96BBE">
        <w:rPr>
          <w:rFonts w:ascii="Arial" w:hAnsi="Arial"/>
          <w:lang w:val="fr-FR"/>
        </w:rPr>
        <w:t xml:space="preserve">T.V.A. au taux de 20% , soit </w:t>
      </w:r>
      <w:r w:rsidR="0005013F" w:rsidRPr="00C96BBE">
        <w:rPr>
          <w:rFonts w:ascii="Arial" w:hAnsi="Arial"/>
          <w:lang w:val="fr-FR"/>
        </w:rPr>
        <w:tab/>
      </w:r>
      <w:r w:rsidR="0005013F" w:rsidRPr="00C96BBE">
        <w:rPr>
          <w:rFonts w:ascii="Arial" w:hAnsi="Arial"/>
          <w:b/>
          <w:color w:val="0000FF"/>
          <w:lang w:val="fr-FR"/>
        </w:rPr>
        <w:tab/>
      </w:r>
      <w:r w:rsidR="0005013F" w:rsidRPr="00C96BBE">
        <w:rPr>
          <w:rFonts w:ascii="Arial" w:hAnsi="Arial"/>
          <w:lang w:val="fr-FR"/>
        </w:rPr>
        <w:t>euros (en chiffres)</w:t>
      </w:r>
    </w:p>
    <w:p w14:paraId="7D310968" w14:textId="77777777" w:rsidR="0005013F" w:rsidRPr="00C96BBE" w:rsidRDefault="00C96BBE" w:rsidP="0005013F">
      <w:pPr>
        <w:pStyle w:val="Liste1"/>
        <w:numPr>
          <w:ilvl w:val="0"/>
          <w:numId w:val="10"/>
        </w:numPr>
        <w:tabs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158"/>
          <w:tab w:val="left" w:pos="226"/>
          <w:tab w:val="left" w:pos="340"/>
          <w:tab w:val="left" w:pos="453"/>
          <w:tab w:val="left" w:pos="567"/>
          <w:tab w:val="left" w:pos="644"/>
          <w:tab w:val="left" w:pos="680"/>
          <w:tab w:val="left" w:pos="793"/>
          <w:tab w:val="left" w:pos="907"/>
          <w:tab w:val="left" w:pos="1020"/>
          <w:tab w:val="left" w:pos="1247"/>
          <w:tab w:val="left" w:pos="1360"/>
        </w:tabs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  </w:t>
      </w:r>
      <w:r w:rsidR="0005013F" w:rsidRPr="00C96BBE">
        <w:rPr>
          <w:rFonts w:ascii="Arial" w:hAnsi="Arial"/>
          <w:lang w:val="fr-FR"/>
        </w:rPr>
        <w:t xml:space="preserve">montant T.V.A. incluse </w:t>
      </w:r>
      <w:r w:rsidR="0005013F" w:rsidRPr="00C96BBE">
        <w:rPr>
          <w:rFonts w:ascii="Arial" w:hAnsi="Arial"/>
          <w:lang w:val="fr-FR"/>
        </w:rPr>
        <w:tab/>
      </w:r>
      <w:r w:rsidR="0005013F" w:rsidRPr="00C96BBE">
        <w:rPr>
          <w:rFonts w:ascii="Arial" w:hAnsi="Arial"/>
          <w:b/>
          <w:color w:val="0000FF"/>
          <w:lang w:val="fr-FR"/>
        </w:rPr>
        <w:tab/>
      </w:r>
      <w:r w:rsidR="0005013F" w:rsidRPr="00C96BBE">
        <w:rPr>
          <w:rFonts w:ascii="Arial" w:hAnsi="Arial"/>
          <w:lang w:val="fr-FR"/>
        </w:rPr>
        <w:t>euros (en chiffres)</w:t>
      </w:r>
    </w:p>
    <w:p w14:paraId="5D42CC72" w14:textId="77777777" w:rsidR="0005013F" w:rsidRPr="00C96BBE" w:rsidRDefault="0005013F" w:rsidP="0005013F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(</w:t>
      </w:r>
      <w:r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lang w:val="fr-FR"/>
        </w:rPr>
        <w:t>) (en lettres)</w:t>
      </w:r>
    </w:p>
    <w:p w14:paraId="66AA2061" w14:textId="77777777" w:rsidR="00C3119F" w:rsidRPr="00C96BBE" w:rsidRDefault="00C3119F">
      <w:pPr>
        <w:pStyle w:val="Texte1"/>
        <w:rPr>
          <w:rFonts w:ascii="Arial" w:hAnsi="Arial"/>
          <w:b/>
          <w:color w:val="0000FF"/>
          <w:sz w:val="16"/>
          <w:szCs w:val="16"/>
          <w:lang w:val="fr-FR"/>
        </w:rPr>
      </w:pPr>
    </w:p>
    <w:p w14:paraId="27A929D1" w14:textId="77777777" w:rsidR="00B63FCC" w:rsidRPr="00C3119F" w:rsidRDefault="00C3119F">
      <w:pPr>
        <w:pStyle w:val="Texte1"/>
        <w:rPr>
          <w:b/>
          <w:color w:val="0000FF"/>
          <w:lang w:val="fr-FR"/>
        </w:rPr>
      </w:pPr>
      <w:r w:rsidRPr="00C3119F">
        <w:rPr>
          <w:b/>
          <w:color w:val="0000FF"/>
          <w:lang w:val="fr-FR"/>
        </w:rPr>
        <w:t>Une décomposition du prix et du temps de travail est présentée dans la note méthodologique.</w:t>
      </w:r>
    </w:p>
    <w:p w14:paraId="1FB60514" w14:textId="77777777" w:rsidR="00C3119F" w:rsidRPr="00C96BBE" w:rsidRDefault="00C3119F">
      <w:pPr>
        <w:pStyle w:val="Texte1"/>
        <w:rPr>
          <w:sz w:val="16"/>
          <w:szCs w:val="16"/>
          <w:lang w:val="fr-FR"/>
        </w:rPr>
      </w:pPr>
    </w:p>
    <w:p w14:paraId="24ED950D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Les annexes n°</w:t>
      </w:r>
      <w:r w:rsidR="00D6332C" w:rsidRPr="00C96BBE">
        <w:rPr>
          <w:rFonts w:ascii="Arial" w:hAnsi="Arial"/>
          <w:b/>
          <w:color w:val="0000FF"/>
          <w:lang w:val="fr-FR"/>
        </w:rPr>
        <w:t xml:space="preserve"> </w:t>
      </w:r>
      <w:r w:rsidRPr="00C96BBE">
        <w:rPr>
          <w:rFonts w:ascii="Arial" w:hAnsi="Arial"/>
          <w:lang w:val="fr-FR"/>
        </w:rPr>
        <w:t xml:space="preserve"> au présent acte d'engagement indiquent la nature et le montant des prestations qu'il est envisagé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 ou céder.</w:t>
      </w:r>
    </w:p>
    <w:p w14:paraId="497BE3D2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Chaque annexe constitue une demande d'acceptation du sous-traitant concerné et d'agrément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30DFCFCC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 montant total des prestations qu'il est envisagé de sous-traiter conformément à ces annexes est de :</w:t>
      </w:r>
    </w:p>
    <w:p w14:paraId="15339D27" w14:textId="77777777" w:rsidR="00B63FCC" w:rsidRPr="00C96BBE" w:rsidRDefault="009E0A77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 xml:space="preserve">- montant hors T.V.A. </w:t>
      </w:r>
      <w:r w:rsidRPr="00C96BBE">
        <w:rPr>
          <w:rFonts w:ascii="Arial" w:hAnsi="Arial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B63FCC" w:rsidRPr="00C96BBE">
        <w:rPr>
          <w:rFonts w:ascii="Arial" w:hAnsi="Arial"/>
          <w:lang w:val="fr-FR"/>
        </w:rPr>
        <w:t>euros (en chiffres)</w:t>
      </w:r>
    </w:p>
    <w:p w14:paraId="7820A50D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 xml:space="preserve">- T.V.A. au taux de </w:t>
      </w:r>
      <w:r w:rsidR="00D6332C" w:rsidRPr="00C96BBE">
        <w:rPr>
          <w:rFonts w:ascii="Arial" w:hAnsi="Arial"/>
          <w:lang w:val="fr-FR"/>
        </w:rPr>
        <w:t>20</w:t>
      </w:r>
      <w:r w:rsidRPr="00C96BBE">
        <w:rPr>
          <w:rFonts w:ascii="Arial" w:hAnsi="Arial"/>
          <w:lang w:val="fr-FR"/>
        </w:rPr>
        <w:t xml:space="preserve"> %, soit </w:t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Pr="00C96BBE">
        <w:rPr>
          <w:rFonts w:ascii="Arial" w:hAnsi="Arial"/>
          <w:lang w:val="fr-FR"/>
        </w:rPr>
        <w:t>euros (en chiffres)</w:t>
      </w:r>
    </w:p>
    <w:p w14:paraId="1768D34B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- montant T.V.A. incluse euros (en chiffres)</w:t>
      </w:r>
    </w:p>
    <w:p w14:paraId="2B7EA98E" w14:textId="77777777" w:rsidR="00B63FCC" w:rsidRPr="00C96BBE" w:rsidRDefault="009E0A77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(</w:t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D6332C" w:rsidRPr="00C96BBE">
        <w:rPr>
          <w:rFonts w:ascii="Arial" w:hAnsi="Arial"/>
          <w:b/>
          <w:color w:val="0000FF"/>
          <w:lang w:val="fr-FR"/>
        </w:rPr>
        <w:tab/>
      </w:r>
      <w:r w:rsidR="00B63FCC" w:rsidRPr="00C96BBE">
        <w:rPr>
          <w:rFonts w:ascii="Arial" w:hAnsi="Arial"/>
          <w:lang w:val="fr-FR"/>
        </w:rPr>
        <w:t>) (en lettres)</w:t>
      </w:r>
    </w:p>
    <w:p w14:paraId="353B871A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47BAB41B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En outre, le tableau ci-après indique la nature et le montant des prestations qu'il est envisagé de faire exécuter par des sous-traitants payés directement, après avoir demandé en cours de réalisation des prestations leur acceptation et l'agrément des conditions de paiement du contrat de sous-traitance les concernant au pouvoir adjudicateur ; les sommes figurant à ce tableau correspondent au montant maximal de la créance que le sous-traitant concerné pourra présenter en nantissement ou céder.</w:t>
      </w:r>
    </w:p>
    <w:p w14:paraId="609C4A78" w14:textId="77777777" w:rsidR="00B63FCC" w:rsidRPr="00F26B48" w:rsidRDefault="00B63FCC">
      <w:pPr>
        <w:pStyle w:val="TexteNormal"/>
        <w:jc w:val="left"/>
        <w:rPr>
          <w:lang w:val="fr-FR"/>
        </w:rPr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8" w:space="0" w:color="auto"/>
        </w:tblBorders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082"/>
        <w:gridCol w:w="1814"/>
        <w:gridCol w:w="1361"/>
        <w:gridCol w:w="1814"/>
      </w:tblGrid>
      <w:tr w:rsidR="00B63FCC" w14:paraId="655AF731" w14:textId="77777777">
        <w:tc>
          <w:tcPr>
            <w:tcW w:w="40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6E1D58D" w14:textId="77777777" w:rsidR="00B63FCC" w:rsidRDefault="00B63FCC">
            <w:pPr>
              <w:pStyle w:val="TexteNormal"/>
              <w:jc w:val="center"/>
            </w:pPr>
            <w:r>
              <w:t>Nature de la prestation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0CA7B03" w14:textId="77777777" w:rsidR="00B63FCC" w:rsidRDefault="00B63FCC">
            <w:pPr>
              <w:pStyle w:val="TexteNormal"/>
              <w:jc w:val="center"/>
            </w:pPr>
            <w:r>
              <w:t>Montant H.T.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72DDCE12" w14:textId="77777777" w:rsidR="00B63FCC" w:rsidRDefault="00B63FCC">
            <w:pPr>
              <w:pStyle w:val="TexteNormal"/>
              <w:jc w:val="center"/>
            </w:pPr>
            <w:r>
              <w:t>TVA au taux de ......... %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2377A48" w14:textId="77777777" w:rsidR="00B63FCC" w:rsidRDefault="00B63FCC">
            <w:pPr>
              <w:pStyle w:val="TexteNormal"/>
              <w:jc w:val="center"/>
            </w:pPr>
            <w:r>
              <w:t>Total T.T.C.</w:t>
            </w:r>
          </w:p>
        </w:tc>
      </w:tr>
      <w:tr w:rsidR="00B63FCC" w14:paraId="66386E57" w14:textId="77777777">
        <w:tc>
          <w:tcPr>
            <w:tcW w:w="40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DCA073D" w14:textId="77777777" w:rsidR="00B63FCC" w:rsidRDefault="00B63FCC">
            <w:pPr>
              <w:pStyle w:val="TexteNormal"/>
              <w:jc w:val="center"/>
            </w:pPr>
            <w:r>
              <w:t>.............................................................................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7A849356" w14:textId="77777777" w:rsidR="00B63FCC" w:rsidRDefault="00B63FCC">
            <w:pPr>
              <w:pStyle w:val="TexteNormal"/>
              <w:jc w:val="right"/>
            </w:pPr>
            <w:r>
              <w:t>.................€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B1544E6" w14:textId="77777777" w:rsidR="00B63FCC" w:rsidRDefault="00B63FCC">
            <w:pPr>
              <w:pStyle w:val="TexteNormal"/>
              <w:jc w:val="right"/>
            </w:pPr>
            <w:r>
              <w:t>.............€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A0112BC" w14:textId="77777777" w:rsidR="00B63FCC" w:rsidRDefault="00B63FCC">
            <w:pPr>
              <w:pStyle w:val="TexteNormal"/>
              <w:jc w:val="right"/>
            </w:pPr>
            <w:r>
              <w:t>.................€</w:t>
            </w:r>
          </w:p>
        </w:tc>
      </w:tr>
      <w:tr w:rsidR="00B63FCC" w14:paraId="58353A9A" w14:textId="77777777">
        <w:tc>
          <w:tcPr>
            <w:tcW w:w="40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DEDFAB7" w14:textId="77777777" w:rsidR="00B63FCC" w:rsidRDefault="00B63FCC">
            <w:pPr>
              <w:pStyle w:val="TexteNormal"/>
              <w:jc w:val="right"/>
            </w:pPr>
            <w:r>
              <w:t>.............................................................................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DB802AA" w14:textId="77777777" w:rsidR="00B63FCC" w:rsidRDefault="00B63FCC">
            <w:pPr>
              <w:pStyle w:val="TexteNormal"/>
              <w:jc w:val="right"/>
            </w:pPr>
            <w:r>
              <w:t>.................€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74B18D7" w14:textId="77777777" w:rsidR="00B63FCC" w:rsidRDefault="00B63FCC">
            <w:pPr>
              <w:pStyle w:val="TexteNormal"/>
              <w:jc w:val="right"/>
            </w:pPr>
            <w:r>
              <w:t>.............€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704A4DC" w14:textId="77777777" w:rsidR="00B63FCC" w:rsidRDefault="00B63FCC">
            <w:pPr>
              <w:pStyle w:val="TexteNormal"/>
              <w:jc w:val="right"/>
            </w:pPr>
            <w:r>
              <w:t>.................€</w:t>
            </w:r>
          </w:p>
        </w:tc>
      </w:tr>
      <w:tr w:rsidR="00B63FCC" w14:paraId="04F9D46D" w14:textId="77777777">
        <w:tc>
          <w:tcPr>
            <w:tcW w:w="40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D160602" w14:textId="77777777" w:rsidR="00B63FCC" w:rsidRDefault="00B63FCC">
            <w:pPr>
              <w:pStyle w:val="TexteNormal"/>
              <w:jc w:val="right"/>
            </w:pPr>
            <w:r>
              <w:t>.............................................................................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0F128F6" w14:textId="77777777" w:rsidR="00B63FCC" w:rsidRDefault="00B63FCC">
            <w:pPr>
              <w:pStyle w:val="TexteNormal"/>
              <w:jc w:val="right"/>
            </w:pPr>
            <w:r>
              <w:t>.................€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EBD1B9D" w14:textId="77777777" w:rsidR="00B63FCC" w:rsidRDefault="00B63FCC">
            <w:pPr>
              <w:pStyle w:val="TexteNormal"/>
              <w:jc w:val="right"/>
            </w:pPr>
            <w:r>
              <w:t>.............€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7D9435C" w14:textId="77777777" w:rsidR="00B63FCC" w:rsidRDefault="00B63FCC">
            <w:pPr>
              <w:pStyle w:val="TexteNormal"/>
              <w:jc w:val="right"/>
            </w:pPr>
            <w:r>
              <w:t>.................€</w:t>
            </w:r>
          </w:p>
        </w:tc>
      </w:tr>
      <w:tr w:rsidR="00B63FCC" w14:paraId="5761DD47" w14:textId="77777777"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0F51" w14:textId="77777777" w:rsidR="00B63FCC" w:rsidRDefault="00B63FCC">
            <w:pPr>
              <w:pStyle w:val="TexteNormal"/>
              <w:jc w:val="left"/>
            </w:pPr>
            <w:r>
              <w:t xml:space="preserve">                             Total 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FB2" w14:textId="77777777" w:rsidR="00B63FCC" w:rsidRDefault="00B63FCC">
            <w:pPr>
              <w:pStyle w:val="TexteNormal"/>
              <w:jc w:val="right"/>
            </w:pPr>
            <w:r>
              <w:t>................€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4084" w14:textId="77777777" w:rsidR="00B63FCC" w:rsidRDefault="00B63FCC">
            <w:pPr>
              <w:pStyle w:val="TexteNormal"/>
              <w:jc w:val="right"/>
            </w:pPr>
            <w:r>
              <w:t xml:space="preserve"> .............€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B0D" w14:textId="77777777" w:rsidR="00B63FCC" w:rsidRDefault="00B63FCC">
            <w:pPr>
              <w:pStyle w:val="Texte1"/>
              <w:jc w:val="right"/>
            </w:pPr>
            <w:r>
              <w:t>.................€</w:t>
            </w:r>
          </w:p>
        </w:tc>
      </w:tr>
    </w:tbl>
    <w:p w14:paraId="6072DAC9" w14:textId="77777777" w:rsidR="00B63FCC" w:rsidRDefault="00B63FCC">
      <w:pPr>
        <w:pStyle w:val="Texte1"/>
      </w:pPr>
    </w:p>
    <w:p w14:paraId="2A4FF34F" w14:textId="5C5DFAE0" w:rsidR="00B63FCC" w:rsidRPr="002F782D" w:rsidRDefault="00B63FCC" w:rsidP="002F782D">
      <w:pPr>
        <w:pStyle w:val="Texte1"/>
        <w:jc w:val="left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 montant total de la créance qui pourra être présentée en nantissement ou être cédée, est ainsi de :</w:t>
      </w:r>
      <w:r w:rsidR="009E0A77" w:rsidRPr="00C96BBE">
        <w:rPr>
          <w:rFonts w:ascii="Arial" w:hAnsi="Arial"/>
          <w:lang w:val="fr-FR"/>
        </w:rPr>
        <w:t xml:space="preserve"> </w:t>
      </w:r>
      <w:r w:rsidRPr="00C96BBE">
        <w:rPr>
          <w:rFonts w:ascii="Arial" w:hAnsi="Arial"/>
          <w:lang w:val="fr-FR"/>
        </w:rPr>
        <w:t>..........</w:t>
      </w:r>
      <w:r w:rsidR="00C96BBE">
        <w:rPr>
          <w:rFonts w:ascii="Arial" w:hAnsi="Arial"/>
          <w:lang w:val="fr-FR"/>
        </w:rPr>
        <w:t>...........................</w:t>
      </w:r>
      <w:r w:rsidRPr="00C96BBE">
        <w:rPr>
          <w:rFonts w:ascii="Arial" w:hAnsi="Arial"/>
          <w:lang w:val="fr-FR"/>
        </w:rPr>
        <w:t>€</w:t>
      </w:r>
      <w:r w:rsidR="002F782D">
        <w:rPr>
          <w:rFonts w:ascii="Arial" w:hAnsi="Arial"/>
          <w:lang w:val="fr-FR"/>
        </w:rPr>
        <w:t xml:space="preserve">       </w:t>
      </w:r>
      <w:r w:rsidRPr="00C96BBE">
        <w:rPr>
          <w:rFonts w:ascii="Arial" w:hAnsi="Arial"/>
        </w:rPr>
        <w:t>(................................................................................euros) T.V.A. incluse.</w:t>
      </w:r>
    </w:p>
    <w:p w14:paraId="5835F537" w14:textId="77777777" w:rsidR="000140F2" w:rsidRDefault="000140F2">
      <w:pPr>
        <w:pStyle w:val="TitreNormal"/>
      </w:pPr>
    </w:p>
    <w:tbl>
      <w:tblPr>
        <w:tblW w:w="0" w:type="auto"/>
        <w:tblInd w:w="60" w:type="dxa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212"/>
      </w:tblGrid>
      <w:tr w:rsidR="00B63FCC" w:rsidRPr="00C96BBE" w14:paraId="7763F79D" w14:textId="77777777">
        <w:tc>
          <w:tcPr>
            <w:tcW w:w="9212" w:type="dxa"/>
            <w:shd w:val="clear" w:color="auto" w:fill="FFFFFF"/>
          </w:tcPr>
          <w:p w14:paraId="290D1ED1" w14:textId="77777777" w:rsidR="00B63FCC" w:rsidRPr="00C96BBE" w:rsidRDefault="00E97957" w:rsidP="00A713F3">
            <w:pPr>
              <w:pStyle w:val="Titre1"/>
              <w:rPr>
                <w:rFonts w:ascii="Arial" w:hAnsi="Arial" w:cs="Arial"/>
              </w:rPr>
            </w:pPr>
            <w:r w:rsidRPr="00C96BBE">
              <w:rPr>
                <w:rFonts w:ascii="Arial" w:hAnsi="Arial" w:cs="Arial"/>
                <w:b w:val="0"/>
                <w:bCs w:val="0"/>
              </w:rPr>
              <w:br w:type="page"/>
            </w:r>
            <w:r w:rsidR="00B63FCC" w:rsidRPr="00C96BBE">
              <w:rPr>
                <w:rFonts w:ascii="Arial" w:hAnsi="Arial" w:cs="Arial"/>
                <w:u w:val="none"/>
              </w:rPr>
              <w:t xml:space="preserve"> </w:t>
            </w:r>
            <w:bookmarkStart w:id="5" w:name="_Toc308522792"/>
            <w:r w:rsidR="00B63FCC" w:rsidRPr="00C96BBE">
              <w:rPr>
                <w:rFonts w:ascii="Arial" w:hAnsi="Arial" w:cs="Arial"/>
              </w:rPr>
              <w:t>DELAIS</w:t>
            </w:r>
            <w:bookmarkEnd w:id="5"/>
            <w:r w:rsidR="00B63FCC" w:rsidRPr="00C96BBE">
              <w:rPr>
                <w:rFonts w:ascii="Arial" w:hAnsi="Arial" w:cs="Arial"/>
              </w:rPr>
              <w:t xml:space="preserve"> </w:t>
            </w:r>
          </w:p>
        </w:tc>
      </w:tr>
    </w:tbl>
    <w:p w14:paraId="511F2B02" w14:textId="77777777" w:rsidR="00B63FCC" w:rsidRDefault="00B63FCC">
      <w:pPr>
        <w:rPr>
          <w:b/>
        </w:rPr>
      </w:pPr>
    </w:p>
    <w:p w14:paraId="33C1D800" w14:textId="6DA6288F" w:rsidR="00A804CD" w:rsidRDefault="002C73EE" w:rsidP="00876AED">
      <w:pPr>
        <w:pStyle w:val="Texte1"/>
        <w:ind w:left="284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D</w:t>
      </w:r>
      <w:r w:rsidR="00876AED" w:rsidRPr="00C96BBE">
        <w:rPr>
          <w:rFonts w:ascii="Arial" w:hAnsi="Arial"/>
          <w:lang w:val="fr-FR"/>
        </w:rPr>
        <w:t>élai d'exécution des prestations</w:t>
      </w:r>
      <w:r w:rsidRPr="00C96BBE">
        <w:rPr>
          <w:rFonts w:ascii="Arial" w:hAnsi="Arial"/>
          <w:lang w:val="fr-FR"/>
        </w:rPr>
        <w:t xml:space="preserve"> de la tranche ferme :</w:t>
      </w:r>
      <w:r w:rsidR="00A804CD">
        <w:rPr>
          <w:rFonts w:ascii="Arial" w:hAnsi="Arial"/>
          <w:lang w:val="fr-FR"/>
        </w:rPr>
        <w:t xml:space="preserve"> </w:t>
      </w:r>
      <w:r w:rsidR="008A5095">
        <w:rPr>
          <w:rFonts w:ascii="Arial" w:hAnsi="Arial"/>
          <w:lang w:val="fr-FR"/>
        </w:rPr>
        <w:t>24 mois</w:t>
      </w:r>
      <w:r w:rsidRPr="00C96BBE">
        <w:rPr>
          <w:rFonts w:ascii="Arial" w:hAnsi="Arial"/>
          <w:lang w:val="fr-FR"/>
        </w:rPr>
        <w:t> </w:t>
      </w:r>
    </w:p>
    <w:p w14:paraId="2E883D89" w14:textId="09FF5DDE" w:rsidR="00876AED" w:rsidRPr="00C96BBE" w:rsidRDefault="002C73EE" w:rsidP="00876AED">
      <w:pPr>
        <w:pStyle w:val="Texte1"/>
        <w:ind w:left="284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D</w:t>
      </w:r>
      <w:r w:rsidR="00876AED" w:rsidRPr="00C96BBE">
        <w:rPr>
          <w:rFonts w:ascii="Arial" w:hAnsi="Arial"/>
          <w:lang w:val="fr-FR"/>
        </w:rPr>
        <w:t xml:space="preserve">élai d’exécution </w:t>
      </w:r>
      <w:r w:rsidRPr="00C96BBE">
        <w:rPr>
          <w:rFonts w:ascii="Arial" w:hAnsi="Arial"/>
          <w:lang w:val="fr-FR"/>
        </w:rPr>
        <w:t xml:space="preserve">des prestations </w:t>
      </w:r>
      <w:r w:rsidR="00876AED" w:rsidRPr="00C96BBE">
        <w:rPr>
          <w:rFonts w:ascii="Arial" w:hAnsi="Arial"/>
          <w:lang w:val="fr-FR"/>
        </w:rPr>
        <w:t xml:space="preserve">de la tranche </w:t>
      </w:r>
      <w:r w:rsidR="008A5095">
        <w:rPr>
          <w:rFonts w:ascii="Arial" w:hAnsi="Arial"/>
          <w:lang w:val="fr-FR"/>
        </w:rPr>
        <w:t>optionnelle</w:t>
      </w:r>
      <w:r w:rsidRPr="00C96BBE">
        <w:rPr>
          <w:rFonts w:ascii="Arial" w:hAnsi="Arial"/>
          <w:lang w:val="fr-FR"/>
        </w:rPr>
        <w:t xml:space="preserve"> : </w:t>
      </w:r>
      <w:r w:rsidR="008A5095">
        <w:rPr>
          <w:rFonts w:ascii="Arial" w:hAnsi="Arial"/>
          <w:lang w:val="fr-FR"/>
        </w:rPr>
        <w:t>24 mois</w:t>
      </w:r>
      <w:r w:rsidR="00876AED" w:rsidRPr="00C96BBE">
        <w:rPr>
          <w:rFonts w:ascii="Arial" w:hAnsi="Arial"/>
          <w:lang w:val="fr-FR"/>
        </w:rPr>
        <w:t xml:space="preserve"> </w:t>
      </w:r>
    </w:p>
    <w:p w14:paraId="3BAD79D3" w14:textId="77777777" w:rsidR="00876AED" w:rsidRPr="00C96BBE" w:rsidRDefault="00876AED" w:rsidP="00876AED">
      <w:pPr>
        <w:pStyle w:val="Texte1"/>
        <w:ind w:left="284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 délai d'exécution des prestations a pour point de départ la notification du marché public de services dont il s’agit</w:t>
      </w:r>
      <w:r w:rsidR="00A804CD">
        <w:rPr>
          <w:rFonts w:ascii="Arial" w:hAnsi="Arial"/>
          <w:lang w:val="fr-FR"/>
        </w:rPr>
        <w:t>.</w:t>
      </w:r>
    </w:p>
    <w:p w14:paraId="09277151" w14:textId="77777777" w:rsidR="009E0A77" w:rsidRPr="00C96BBE" w:rsidRDefault="009E0A77">
      <w:pPr>
        <w:pStyle w:val="TitreNormal"/>
        <w:rPr>
          <w:rFonts w:ascii="Arial" w:hAnsi="Arial"/>
          <w:lang w:val="fr-FR"/>
        </w:rPr>
      </w:pPr>
    </w:p>
    <w:p w14:paraId="4932E5D9" w14:textId="77777777" w:rsidR="00E97957" w:rsidRPr="00FB3DC7" w:rsidRDefault="00E97957">
      <w:pPr>
        <w:rPr>
          <w:lang w:val="fr-FR"/>
        </w:rPr>
      </w:pPr>
    </w:p>
    <w:tbl>
      <w:tblPr>
        <w:tblW w:w="0" w:type="auto"/>
        <w:tblInd w:w="60" w:type="dxa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212"/>
      </w:tblGrid>
      <w:tr w:rsidR="00B63FCC" w:rsidRPr="00C96BBE" w14:paraId="208AC968" w14:textId="77777777">
        <w:tc>
          <w:tcPr>
            <w:tcW w:w="9212" w:type="dxa"/>
            <w:shd w:val="clear" w:color="auto" w:fill="FFFFFF"/>
          </w:tcPr>
          <w:p w14:paraId="40A8A33A" w14:textId="77777777" w:rsidR="00B63FCC" w:rsidRPr="00C96BBE" w:rsidRDefault="00B63FCC" w:rsidP="00A713F3">
            <w:pPr>
              <w:pStyle w:val="Titre1"/>
              <w:rPr>
                <w:rFonts w:ascii="Arial" w:hAnsi="Arial" w:cs="Arial"/>
              </w:rPr>
            </w:pPr>
            <w:r w:rsidRPr="00C96BBE">
              <w:rPr>
                <w:rFonts w:ascii="Arial" w:hAnsi="Arial" w:cs="Arial"/>
                <w:u w:val="none"/>
                <w:lang w:val="fr-FR"/>
              </w:rPr>
              <w:t xml:space="preserve"> </w:t>
            </w:r>
            <w:bookmarkStart w:id="6" w:name="_Toc308522793"/>
            <w:r w:rsidRPr="00C96BBE">
              <w:rPr>
                <w:rFonts w:ascii="Arial" w:hAnsi="Arial" w:cs="Arial"/>
              </w:rPr>
              <w:t>PAIEMENT</w:t>
            </w:r>
            <w:bookmarkEnd w:id="6"/>
          </w:p>
        </w:tc>
      </w:tr>
    </w:tbl>
    <w:p w14:paraId="075D4C63" w14:textId="77777777" w:rsidR="00B63FCC" w:rsidRDefault="00B63FCC">
      <w:pPr>
        <w:rPr>
          <w:b/>
        </w:rPr>
      </w:pPr>
    </w:p>
    <w:p w14:paraId="21482EE2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 pouvoir adjudicateur se libérera des sommes dues au titre du présent marché en faisant porter le montant au crédit :</w:t>
      </w:r>
    </w:p>
    <w:p w14:paraId="693B616D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26157DD2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b/>
          <w:i/>
          <w:lang w:val="fr-FR"/>
        </w:rPr>
        <w:t>(Si paiement sur un seul compte)</w:t>
      </w:r>
    </w:p>
    <w:p w14:paraId="2188B85C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15155773" w14:textId="77777777" w:rsidR="00B63FCC" w:rsidRPr="00C96BBE" w:rsidRDefault="003A4A8A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b/>
          <w:color w:val="0000FF"/>
          <w:lang w:val="fr-FR"/>
        </w:rPr>
      </w:pPr>
      <w:r w:rsidRPr="00C96BBE">
        <w:rPr>
          <w:rFonts w:ascii="Arial" w:hAnsi="Arial"/>
          <w:lang w:val="fr-FR"/>
        </w:rPr>
        <w:t xml:space="preserve">du compte ouvert au nom de </w:t>
      </w:r>
    </w:p>
    <w:p w14:paraId="6EC888D4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color w:val="0000FF"/>
        </w:rPr>
      </w:pPr>
      <w:r w:rsidRPr="00C96BBE">
        <w:rPr>
          <w:rFonts w:ascii="Arial" w:hAnsi="Arial"/>
        </w:rPr>
        <w:t xml:space="preserve">domiciliation : </w:t>
      </w:r>
    </w:p>
    <w:p w14:paraId="1E3613BF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b/>
          <w:lang w:val="fr-FR"/>
        </w:rPr>
      </w:pPr>
      <w:r w:rsidRPr="00C96BBE">
        <w:rPr>
          <w:rFonts w:ascii="Arial" w:hAnsi="Arial"/>
          <w:lang w:val="fr-FR"/>
        </w:rPr>
        <w:t xml:space="preserve">Adresse </w:t>
      </w:r>
      <w:r w:rsidRPr="00C96BBE">
        <w:rPr>
          <w:rFonts w:ascii="Arial" w:hAnsi="Arial"/>
          <w:b/>
          <w:lang w:val="fr-FR"/>
        </w:rPr>
        <w:t xml:space="preserve">:  </w:t>
      </w:r>
    </w:p>
    <w:p w14:paraId="1BA03B10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b/>
          <w:color w:val="0000FF"/>
        </w:rPr>
      </w:pPr>
      <w:r w:rsidRPr="00C96BBE">
        <w:rPr>
          <w:rFonts w:ascii="Arial" w:hAnsi="Arial"/>
        </w:rPr>
        <w:t xml:space="preserve">code banque </w:t>
      </w:r>
    </w:p>
    <w:p w14:paraId="6D06A2E3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  <w:tab w:val="left" w:pos="1360"/>
        </w:tabs>
        <w:rPr>
          <w:rFonts w:ascii="Arial" w:hAnsi="Arial"/>
          <w:b/>
          <w:color w:val="0000FF"/>
        </w:rPr>
      </w:pPr>
      <w:r w:rsidRPr="00C96BBE">
        <w:rPr>
          <w:rFonts w:ascii="Arial" w:hAnsi="Arial"/>
        </w:rPr>
        <w:t xml:space="preserve">code agence :   </w:t>
      </w:r>
    </w:p>
    <w:p w14:paraId="32A3C2A5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  <w:tab w:val="left" w:pos="1247"/>
          <w:tab w:val="left" w:pos="1360"/>
        </w:tabs>
        <w:rPr>
          <w:rFonts w:ascii="Arial" w:hAnsi="Arial"/>
          <w:b/>
          <w:color w:val="0000FF"/>
        </w:rPr>
      </w:pPr>
      <w:r w:rsidRPr="00C96BBE">
        <w:rPr>
          <w:rFonts w:ascii="Arial" w:hAnsi="Arial"/>
        </w:rPr>
        <w:t xml:space="preserve">sous le numéro : </w:t>
      </w:r>
    </w:p>
    <w:p w14:paraId="4F6F083C" w14:textId="77777777" w:rsidR="00B63FCC" w:rsidRPr="0066044F" w:rsidRDefault="00B63FCC">
      <w:pPr>
        <w:pStyle w:val="Texte1"/>
        <w:rPr>
          <w:rFonts w:ascii="Arial" w:eastAsia="Arial" w:hAnsi="Arial"/>
          <w:color w:val="0000FF"/>
          <w:shd w:val="clear" w:color="auto" w:fill="auto"/>
          <w:lang w:val="fr-FR"/>
        </w:rPr>
      </w:pPr>
    </w:p>
    <w:p w14:paraId="719BCCE5" w14:textId="77777777" w:rsidR="00B63FCC" w:rsidRPr="00C96BBE" w:rsidRDefault="00B63FCC">
      <w:pPr>
        <w:pStyle w:val="Texte1"/>
        <w:jc w:val="center"/>
        <w:rPr>
          <w:rFonts w:ascii="Arial" w:hAnsi="Arial"/>
          <w:i/>
          <w:lang w:val="fr-FR"/>
        </w:rPr>
      </w:pPr>
      <w:r w:rsidRPr="00C96BBE">
        <w:rPr>
          <w:rFonts w:ascii="Arial" w:hAnsi="Arial"/>
          <w:i/>
          <w:lang w:val="fr-FR"/>
        </w:rPr>
        <w:t>(Cas d'un groupement de prestataires solidaires)</w:t>
      </w:r>
    </w:p>
    <w:p w14:paraId="01106B00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i/>
          <w:lang w:val="fr-FR"/>
        </w:rPr>
        <w:t xml:space="preserve">Les soussignés, autres que le mandataire, donnent à ce mandataire qui l'accepte, procuration à l'effet de percevoir pour leur compte les sommes qui leur sont dues en exécution du marché par voie de virement au compte ci-dessus du mandataire. Ces paiements seront libératoires vis à vis des entrepreneurs groupés solidaires. </w:t>
      </w:r>
    </w:p>
    <w:p w14:paraId="6DE59193" w14:textId="77777777" w:rsidR="00B63FCC" w:rsidRPr="00F26B48" w:rsidRDefault="00B63FCC">
      <w:pPr>
        <w:pStyle w:val="Texte1"/>
        <w:rPr>
          <w:lang w:val="fr-FR"/>
        </w:rPr>
      </w:pPr>
    </w:p>
    <w:p w14:paraId="1B0EA58C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b/>
          <w:i/>
          <w:lang w:val="fr-FR"/>
        </w:rPr>
        <w:t>(Si paiement sur plusieurs comptes)</w:t>
      </w:r>
    </w:p>
    <w:p w14:paraId="1BF1B584" w14:textId="77777777" w:rsidR="00B63FCC" w:rsidRPr="00F26B48" w:rsidRDefault="00B63FCC">
      <w:pPr>
        <w:pStyle w:val="Texte1"/>
        <w:rPr>
          <w:lang w:val="fr-FR"/>
        </w:rPr>
      </w:pPr>
    </w:p>
    <w:p w14:paraId="22CD51A3" w14:textId="77777777" w:rsidR="00B63FCC" w:rsidRPr="00F26B48" w:rsidRDefault="00B63FCC">
      <w:pPr>
        <w:pStyle w:val="Liste1"/>
        <w:numPr>
          <w:ilvl w:val="0"/>
          <w:numId w:val="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</w:tabs>
        <w:rPr>
          <w:lang w:val="fr-FR"/>
        </w:rPr>
      </w:pPr>
      <w:r w:rsidRPr="00F26B48">
        <w:rPr>
          <w:lang w:val="fr-FR"/>
        </w:rPr>
        <w:t xml:space="preserve">    </w:t>
      </w:r>
      <w:r w:rsidRPr="00F26B48">
        <w:rPr>
          <w:u w:val="single"/>
          <w:lang w:val="fr-FR"/>
        </w:rPr>
        <w:t>En ce qui concerne l'exécution des prestations (ou lots) suivants</w:t>
      </w:r>
    </w:p>
    <w:p w14:paraId="39C19509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  <w:lang w:val="fr-FR"/>
        </w:rPr>
        <w:t xml:space="preserve">     </w:t>
      </w:r>
      <w:r w:rsidRPr="00C96BBE">
        <w:rPr>
          <w:rFonts w:ascii="Arial" w:hAnsi="Arial"/>
        </w:rPr>
        <w:t>............................................................................................................................................................................</w:t>
      </w:r>
    </w:p>
    <w:p w14:paraId="527F444C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</w:rPr>
        <w:t xml:space="preserve">     ...........................................................................................................................................................................</w:t>
      </w:r>
    </w:p>
    <w:p w14:paraId="776C0321" w14:textId="77777777" w:rsidR="00B63FCC" w:rsidRPr="00C96BBE" w:rsidRDefault="00B63FCC">
      <w:pPr>
        <w:pStyle w:val="Texte1"/>
        <w:rPr>
          <w:rFonts w:ascii="Arial" w:hAnsi="Arial"/>
        </w:rPr>
      </w:pPr>
    </w:p>
    <w:p w14:paraId="05C0FBEF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du compte ouvert au nom de : ................................................................................................................</w:t>
      </w:r>
    </w:p>
    <w:p w14:paraId="578DA583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domiciliation : ..........................................................................................................................................</w:t>
      </w:r>
    </w:p>
    <w:p w14:paraId="70137A70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Adresse : .................................................................................................................................................</w:t>
      </w:r>
    </w:p>
    <w:p w14:paraId="364D1173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code banque :  ..................................</w:t>
      </w:r>
    </w:p>
    <w:p w14:paraId="45A33EDF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  <w:tab w:val="left" w:pos="1360"/>
        </w:tabs>
        <w:rPr>
          <w:rFonts w:ascii="Arial" w:hAnsi="Arial"/>
        </w:rPr>
      </w:pPr>
      <w:r w:rsidRPr="00C96BBE">
        <w:rPr>
          <w:rFonts w:ascii="Arial" w:hAnsi="Arial"/>
        </w:rPr>
        <w:t xml:space="preserve">code agence :   .................................. </w:t>
      </w:r>
    </w:p>
    <w:p w14:paraId="22AFBF8A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  <w:tab w:val="left" w:pos="907"/>
          <w:tab w:val="left" w:pos="1020"/>
          <w:tab w:val="left" w:pos="1247"/>
          <w:tab w:val="left" w:pos="1360"/>
        </w:tabs>
        <w:rPr>
          <w:rFonts w:ascii="Arial" w:hAnsi="Arial"/>
        </w:rPr>
      </w:pPr>
      <w:r w:rsidRPr="00C96BBE">
        <w:rPr>
          <w:rFonts w:ascii="Arial" w:hAnsi="Arial"/>
        </w:rPr>
        <w:t>sous le numéro : ...............................................................................</w:t>
      </w:r>
    </w:p>
    <w:p w14:paraId="4B53D265" w14:textId="77777777" w:rsidR="00B63FCC" w:rsidRDefault="00B63FCC">
      <w:pPr>
        <w:pStyle w:val="Texte1"/>
      </w:pPr>
    </w:p>
    <w:p w14:paraId="69BB4E8C" w14:textId="77777777" w:rsidR="00B63FCC" w:rsidRPr="00C96BBE" w:rsidRDefault="00B63FCC">
      <w:pPr>
        <w:pStyle w:val="Texte1"/>
        <w:jc w:val="center"/>
        <w:rPr>
          <w:rFonts w:ascii="Arial" w:hAnsi="Arial"/>
          <w:i/>
          <w:lang w:val="fr-FR"/>
        </w:rPr>
      </w:pPr>
      <w:r w:rsidRPr="00C96BBE">
        <w:rPr>
          <w:rFonts w:ascii="Arial" w:hAnsi="Arial"/>
          <w:i/>
          <w:lang w:val="fr-FR"/>
        </w:rPr>
        <w:t>(Cas d'un groupement de prestataires solidaires)</w:t>
      </w:r>
    </w:p>
    <w:p w14:paraId="51C1333D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i/>
          <w:lang w:val="fr-FR"/>
        </w:rPr>
        <w:t xml:space="preserve">Les soussignés, autres que le mandataire, donnent à ce mandataire qui l'accepte, procuration à l'effet de percevoir pour leur compte les sommes qui leur sont dues en exécution du marché par voie de virement au compte ci-dessus du mandataire. Ces paiements seront libératoires vis à vis des entrepreneurs groupés solidaires. </w:t>
      </w:r>
    </w:p>
    <w:p w14:paraId="7BD797F4" w14:textId="77777777" w:rsidR="00B63FCC" w:rsidRPr="00F26B48" w:rsidRDefault="002C73EE">
      <w:pPr>
        <w:pStyle w:val="Texte1"/>
        <w:rPr>
          <w:lang w:val="fr-FR"/>
        </w:rPr>
      </w:pPr>
      <w:r>
        <w:rPr>
          <w:lang w:val="fr-FR"/>
        </w:rPr>
        <w:br w:type="page"/>
      </w:r>
    </w:p>
    <w:p w14:paraId="18ED61F5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lastRenderedPageBreak/>
        <w:t xml:space="preserve">    </w:t>
      </w:r>
      <w:r w:rsidRPr="00C96BBE">
        <w:rPr>
          <w:rFonts w:ascii="Arial" w:hAnsi="Arial"/>
          <w:u w:val="single"/>
          <w:lang w:val="fr-FR"/>
        </w:rPr>
        <w:t xml:space="preserve">En ce qui concerne l'exécution des prestations (ou lots) suivants </w:t>
      </w:r>
    </w:p>
    <w:p w14:paraId="65D3A049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  <w:lang w:val="fr-FR"/>
        </w:rPr>
        <w:t xml:space="preserve">     </w:t>
      </w:r>
      <w:r w:rsidRPr="00C96BBE">
        <w:rPr>
          <w:rFonts w:ascii="Arial" w:hAnsi="Arial"/>
        </w:rPr>
        <w:t>............................................................................................................................................................................</w:t>
      </w:r>
    </w:p>
    <w:p w14:paraId="02B8F7C6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</w:rPr>
        <w:t xml:space="preserve">     ...........................................................................................................................................................................</w:t>
      </w:r>
    </w:p>
    <w:p w14:paraId="0D0625F3" w14:textId="77777777" w:rsidR="00B63FCC" w:rsidRPr="00C96BBE" w:rsidRDefault="00B63FCC">
      <w:pPr>
        <w:pStyle w:val="Texte1"/>
        <w:rPr>
          <w:rFonts w:ascii="Arial" w:hAnsi="Arial"/>
        </w:rPr>
      </w:pPr>
    </w:p>
    <w:p w14:paraId="3FEA858A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du compte ouvert au nom de : ................................................................................................................</w:t>
      </w:r>
    </w:p>
    <w:p w14:paraId="2311DAB0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domiciliation : ..........................................................................................................................................</w:t>
      </w:r>
    </w:p>
    <w:p w14:paraId="7EFF5B24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Adresse : .................................................................................................................................................</w:t>
      </w:r>
    </w:p>
    <w:p w14:paraId="25585FAD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47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code banque :  ..................................</w:t>
      </w:r>
    </w:p>
    <w:p w14:paraId="4A5B4364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  <w:tab w:val="left" w:pos="1360"/>
        </w:tabs>
        <w:rPr>
          <w:rFonts w:ascii="Arial" w:hAnsi="Arial"/>
        </w:rPr>
      </w:pPr>
      <w:r w:rsidRPr="00C96BBE">
        <w:rPr>
          <w:rFonts w:ascii="Arial" w:hAnsi="Arial"/>
        </w:rPr>
        <w:t xml:space="preserve">code agence :   .................................. </w:t>
      </w:r>
    </w:p>
    <w:p w14:paraId="2A354179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  <w:tab w:val="left" w:pos="907"/>
          <w:tab w:val="left" w:pos="1020"/>
          <w:tab w:val="left" w:pos="1247"/>
          <w:tab w:val="left" w:pos="1360"/>
        </w:tabs>
        <w:rPr>
          <w:rFonts w:ascii="Arial" w:hAnsi="Arial"/>
        </w:rPr>
      </w:pPr>
      <w:r w:rsidRPr="00C96BBE">
        <w:rPr>
          <w:rFonts w:ascii="Arial" w:hAnsi="Arial"/>
        </w:rPr>
        <w:t>sous le numéro : ...............................................................................</w:t>
      </w:r>
    </w:p>
    <w:p w14:paraId="581D993F" w14:textId="77777777" w:rsidR="00B63FCC" w:rsidRDefault="00B63FCC">
      <w:pPr>
        <w:pStyle w:val="Texte1"/>
      </w:pPr>
    </w:p>
    <w:p w14:paraId="028CDB02" w14:textId="77777777" w:rsidR="00B63FCC" w:rsidRPr="00F26B48" w:rsidRDefault="00B63FCC">
      <w:pPr>
        <w:pStyle w:val="Texte1"/>
        <w:jc w:val="left"/>
        <w:rPr>
          <w:sz w:val="24"/>
          <w:lang w:val="fr-FR"/>
        </w:rPr>
      </w:pPr>
    </w:p>
    <w:p w14:paraId="70BA9C63" w14:textId="77777777" w:rsidR="00B63FCC" w:rsidRPr="00C96BBE" w:rsidRDefault="00B63FCC">
      <w:pPr>
        <w:pStyle w:val="TexteNormal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Les déclarations similaires des sous-traitants énumérés plus haut sont annexées au présent acte d'engagement.</w:t>
      </w:r>
    </w:p>
    <w:p w14:paraId="420E78CE" w14:textId="77777777" w:rsidR="00B63FCC" w:rsidRPr="00C96BBE" w:rsidRDefault="00B63FCC">
      <w:pPr>
        <w:pStyle w:val="Normal0"/>
        <w:rPr>
          <w:sz w:val="22"/>
          <w:lang w:val="fr-FR"/>
        </w:rPr>
      </w:pPr>
    </w:p>
    <w:p w14:paraId="403D4489" w14:textId="77777777" w:rsidR="00B63FCC" w:rsidRPr="00C96BBE" w:rsidRDefault="00B63FCC">
      <w:pPr>
        <w:pStyle w:val="Normal0"/>
        <w:rPr>
          <w:sz w:val="22"/>
          <w:lang w:val="fr-FR"/>
        </w:rPr>
      </w:pPr>
    </w:p>
    <w:p w14:paraId="097B2379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Fait en un seul original</w:t>
      </w:r>
    </w:p>
    <w:p w14:paraId="540C9B6B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02B33623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30307D29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 xml:space="preserve">A </w:t>
      </w:r>
      <w:r w:rsidR="00D6332C" w:rsidRPr="00C96BBE">
        <w:rPr>
          <w:rFonts w:ascii="Arial" w:hAnsi="Arial"/>
          <w:b/>
          <w:color w:val="0000FF"/>
          <w:lang w:val="fr-FR"/>
        </w:rPr>
        <w:t xml:space="preserve">                            </w:t>
      </w:r>
      <w:r w:rsidRPr="00C96BBE">
        <w:rPr>
          <w:rFonts w:ascii="Arial" w:hAnsi="Arial"/>
          <w:lang w:val="fr-FR"/>
        </w:rPr>
        <w:t xml:space="preserve"> le </w:t>
      </w:r>
    </w:p>
    <w:p w14:paraId="4F3E5A53" w14:textId="77777777" w:rsidR="00B63FCC" w:rsidRPr="00F26B48" w:rsidRDefault="00B63FCC">
      <w:pPr>
        <w:pStyle w:val="Texte1"/>
        <w:rPr>
          <w:rFonts w:ascii="Arial" w:eastAsia="Arial" w:hAnsi="Arial"/>
          <w:color w:val="auto"/>
          <w:sz w:val="24"/>
          <w:shd w:val="clear" w:color="auto" w:fill="auto"/>
          <w:lang w:val="fr-FR"/>
        </w:rPr>
      </w:pPr>
    </w:p>
    <w:p w14:paraId="261BF71F" w14:textId="77777777" w:rsidR="00B63FCC" w:rsidRPr="00F26B48" w:rsidRDefault="00B63FCC">
      <w:pPr>
        <w:pStyle w:val="Normal0"/>
        <w:rPr>
          <w:lang w:val="fr-FR"/>
        </w:rPr>
      </w:pPr>
    </w:p>
    <w:p w14:paraId="19E4395B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t xml:space="preserve">                    Mention(s) manuscrite(s) "Lu et approuvé"</w:t>
      </w:r>
    </w:p>
    <w:p w14:paraId="63790A69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t xml:space="preserve">                    Signature(s) du (des) prestataire(s)</w:t>
      </w:r>
    </w:p>
    <w:p w14:paraId="35913A62" w14:textId="77777777" w:rsidR="00E97957" w:rsidRPr="00BD76A4" w:rsidRDefault="00E97957">
      <w:pPr>
        <w:rPr>
          <w:lang w:val="fr-FR"/>
        </w:rPr>
      </w:pPr>
    </w:p>
    <w:p w14:paraId="1F798C15" w14:textId="77777777" w:rsidR="003D385A" w:rsidRPr="00BD76A4" w:rsidRDefault="003D385A">
      <w:pPr>
        <w:rPr>
          <w:lang w:val="fr-FR"/>
        </w:rPr>
      </w:pPr>
    </w:p>
    <w:tbl>
      <w:tblPr>
        <w:tblW w:w="0" w:type="auto"/>
        <w:tblInd w:w="60" w:type="dxa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212"/>
      </w:tblGrid>
      <w:tr w:rsidR="00B63FCC" w:rsidRPr="00C96BBE" w14:paraId="33FE3A03" w14:textId="77777777">
        <w:tc>
          <w:tcPr>
            <w:tcW w:w="9212" w:type="dxa"/>
            <w:shd w:val="clear" w:color="auto" w:fill="FFFFFF"/>
          </w:tcPr>
          <w:p w14:paraId="14FFCA3D" w14:textId="77777777" w:rsidR="00B63FCC" w:rsidRPr="00C96BBE" w:rsidRDefault="00B63FCC" w:rsidP="00E82FED">
            <w:pPr>
              <w:pStyle w:val="Titre1"/>
              <w:rPr>
                <w:rFonts w:ascii="Arial" w:hAnsi="Arial" w:cs="Arial"/>
              </w:rPr>
            </w:pPr>
            <w:r w:rsidRPr="00C96BBE">
              <w:rPr>
                <w:rFonts w:ascii="Arial" w:hAnsi="Arial" w:cs="Arial"/>
                <w:lang w:val="fr-FR"/>
              </w:rPr>
              <w:br w:type="page"/>
            </w:r>
            <w:bookmarkStart w:id="7" w:name="_Toc308522794"/>
            <w:r w:rsidRPr="00C96BBE">
              <w:rPr>
                <w:rFonts w:ascii="Arial" w:hAnsi="Arial" w:cs="Arial"/>
              </w:rPr>
              <w:t>REPONSE DE L'ADMINISTRATION</w:t>
            </w:r>
            <w:bookmarkEnd w:id="7"/>
            <w:r w:rsidRPr="00C96BBE">
              <w:rPr>
                <w:rFonts w:ascii="Arial" w:hAnsi="Arial" w:cs="Arial"/>
              </w:rPr>
              <w:t xml:space="preserve"> </w:t>
            </w:r>
          </w:p>
        </w:tc>
      </w:tr>
    </w:tbl>
    <w:p w14:paraId="3B04533E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b/>
          <w:lang w:val="fr-FR"/>
        </w:rPr>
        <w:t>La présente offre est acceptée :</w:t>
      </w:r>
    </w:p>
    <w:p w14:paraId="2FFA364F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2D0244CD" w14:textId="77777777" w:rsidR="00B63FCC" w:rsidRPr="00C96BBE" w:rsidRDefault="003D385A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Date</w:t>
      </w:r>
    </w:p>
    <w:p w14:paraId="4B16269E" w14:textId="77777777" w:rsidR="003D385A" w:rsidRPr="00C96BBE" w:rsidRDefault="003D385A">
      <w:pPr>
        <w:pStyle w:val="Texte1"/>
        <w:rPr>
          <w:rFonts w:ascii="Arial" w:hAnsi="Arial"/>
          <w:lang w:val="fr-FR"/>
        </w:rPr>
      </w:pPr>
    </w:p>
    <w:p w14:paraId="2BD45371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</w:rPr>
        <w:t>Le pouvoir adjudicateur :</w:t>
      </w:r>
    </w:p>
    <w:p w14:paraId="0B91D9F0" w14:textId="77777777" w:rsidR="00B63FCC" w:rsidRDefault="00B63FCC">
      <w:pPr>
        <w:pStyle w:val="Texte1"/>
      </w:pPr>
      <w:r>
        <w:t>.........................................................................................................................................................................</w:t>
      </w:r>
    </w:p>
    <w:p w14:paraId="75629564" w14:textId="77777777" w:rsidR="00B63FCC" w:rsidRDefault="00B63FCC">
      <w:pPr>
        <w:pStyle w:val="Normal0"/>
      </w:pPr>
    </w:p>
    <w:p w14:paraId="620A08EC" w14:textId="77777777" w:rsidR="003D385A" w:rsidRDefault="003D385A">
      <w:pPr>
        <w:pStyle w:val="Normal0"/>
      </w:pPr>
    </w:p>
    <w:p w14:paraId="36053FA5" w14:textId="77777777" w:rsidR="003D385A" w:rsidRDefault="003D385A">
      <w:pPr>
        <w:pStyle w:val="Normal0"/>
      </w:pPr>
    </w:p>
    <w:p w14:paraId="026764BA" w14:textId="77777777" w:rsidR="003D385A" w:rsidRDefault="003D385A">
      <w:pPr>
        <w:pStyle w:val="Normal0"/>
      </w:pPr>
    </w:p>
    <w:p w14:paraId="538FE77F" w14:textId="77777777" w:rsidR="00E97957" w:rsidRDefault="00E97957">
      <w:bookmarkStart w:id="8" w:name="_Toc308522795"/>
      <w:r>
        <w:rPr>
          <w:b/>
          <w:bCs/>
        </w:rPr>
        <w:br w:type="page"/>
      </w:r>
    </w:p>
    <w:tbl>
      <w:tblPr>
        <w:tblW w:w="0" w:type="auto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699"/>
      </w:tblGrid>
      <w:tr w:rsidR="00B63FCC" w:rsidRPr="000C3B40" w14:paraId="62FF63A4" w14:textId="77777777">
        <w:tc>
          <w:tcPr>
            <w:tcW w:w="9699" w:type="dxa"/>
            <w:shd w:val="clear" w:color="auto" w:fill="FFFFFF"/>
          </w:tcPr>
          <w:p w14:paraId="52B0C842" w14:textId="77777777" w:rsidR="00B63FCC" w:rsidRPr="00C96BBE" w:rsidRDefault="00B63FCC" w:rsidP="006E1568">
            <w:pPr>
              <w:pStyle w:val="Titre1"/>
              <w:rPr>
                <w:rFonts w:ascii="Arial" w:hAnsi="Arial" w:cs="Arial"/>
                <w:lang w:val="fr-FR"/>
              </w:rPr>
            </w:pPr>
            <w:r w:rsidRPr="00C96BBE">
              <w:rPr>
                <w:rFonts w:ascii="Arial" w:hAnsi="Arial" w:cs="Arial"/>
                <w:lang w:val="fr-FR"/>
              </w:rPr>
              <w:lastRenderedPageBreak/>
              <w:t>CADRE POUR FORMULE DE NANTISSEMENT OU DE CESSION DE CREANCES (1)</w:t>
            </w:r>
            <w:bookmarkEnd w:id="8"/>
            <w:r w:rsidRPr="00C96BBE">
              <w:rPr>
                <w:rFonts w:ascii="Arial" w:hAnsi="Arial" w:cs="Arial"/>
                <w:lang w:val="fr-FR"/>
              </w:rPr>
              <w:t xml:space="preserve"> </w:t>
            </w:r>
          </w:p>
        </w:tc>
      </w:tr>
    </w:tbl>
    <w:p w14:paraId="7A9E7858" w14:textId="77777777" w:rsidR="00B63FCC" w:rsidRPr="00F26B48" w:rsidRDefault="00B63FCC">
      <w:pPr>
        <w:pStyle w:val="Normal0"/>
        <w:rPr>
          <w:lang w:val="fr-FR"/>
        </w:rPr>
      </w:pPr>
    </w:p>
    <w:p w14:paraId="2C7BCC25" w14:textId="77777777" w:rsidR="00B63FCC" w:rsidRPr="00F26B48" w:rsidRDefault="00B63FCC">
      <w:pPr>
        <w:pStyle w:val="Normal0"/>
        <w:rPr>
          <w:lang w:val="fr-FR"/>
        </w:rPr>
      </w:pPr>
    </w:p>
    <w:p w14:paraId="24536ACE" w14:textId="77777777" w:rsidR="00B63FCC" w:rsidRPr="00C96BBE" w:rsidRDefault="00B63FCC">
      <w:pPr>
        <w:pStyle w:val="Normal0"/>
        <w:rPr>
          <w:rFonts w:eastAsia="Times New Roman"/>
          <w:color w:val="000000"/>
          <w:sz w:val="20"/>
          <w:shd w:val="clear" w:color="auto" w:fill="FFFFFF"/>
          <w:lang w:val="fr-FR"/>
        </w:rPr>
      </w:pPr>
      <w:r w:rsidRPr="00C96BBE">
        <w:rPr>
          <w:rFonts w:eastAsia="Times New Roman"/>
          <w:b/>
          <w:color w:val="000000"/>
          <w:sz w:val="20"/>
          <w:shd w:val="clear" w:color="auto" w:fill="FFFFFF"/>
          <w:lang w:val="fr-FR"/>
        </w:rPr>
        <w:t>Formule d'origine</w:t>
      </w:r>
    </w:p>
    <w:p w14:paraId="2F351FA1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Copie délivrée en unique exemplaire pour être remise à l'établissement de crédit en cas de cession ou de nantissement de créance de :</w:t>
      </w:r>
    </w:p>
    <w:p w14:paraId="240B1F35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la totalité du marché (2)</w:t>
      </w:r>
    </w:p>
    <w:p w14:paraId="59B9052D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la partie des prestations évaluées à</w:t>
      </w:r>
    </w:p>
    <w:p w14:paraId="2A086FC8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 xml:space="preserve"> ....................................................................................................................................... € (en lettres) que le titulaire n'envisage pas de confier à des sous-traitants bénéficiant du paiement direct.</w:t>
      </w:r>
    </w:p>
    <w:p w14:paraId="20B51CBB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la partie des prestations évaluées à</w:t>
      </w:r>
    </w:p>
    <w:p w14:paraId="5F1BF9F0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 xml:space="preserve"> ....................................................................................................................................... € (en lettres) et devant être exécutées par ........................................................... en qualité de : </w:t>
      </w:r>
    </w:p>
    <w:p w14:paraId="4F505B61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co- traitant</w:t>
      </w:r>
    </w:p>
    <w:p w14:paraId="58CE875B" w14:textId="77777777" w:rsidR="00B63FCC" w:rsidRPr="00C96BBE" w:rsidRDefault="00B63FCC">
      <w:pPr>
        <w:pStyle w:val="Liste1"/>
        <w:numPr>
          <w:ilvl w:val="0"/>
          <w:numId w:val="10"/>
        </w:numPr>
        <w:tabs>
          <w:tab w:val="clear" w:pos="1134"/>
          <w:tab w:val="clear" w:pos="1474"/>
          <w:tab w:val="clear" w:pos="1587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left" w:pos="644"/>
        </w:tabs>
        <w:rPr>
          <w:rFonts w:ascii="Arial" w:hAnsi="Arial"/>
        </w:rPr>
      </w:pPr>
      <w:r w:rsidRPr="00C96BBE">
        <w:rPr>
          <w:rFonts w:ascii="Arial" w:hAnsi="Arial"/>
        </w:rPr>
        <w:t>sous-traitant</w:t>
      </w:r>
    </w:p>
    <w:p w14:paraId="062B9636" w14:textId="77777777" w:rsidR="00B63FCC" w:rsidRPr="00C96BBE" w:rsidRDefault="00B63FCC">
      <w:pPr>
        <w:pStyle w:val="Texte1"/>
        <w:rPr>
          <w:rFonts w:ascii="Arial" w:hAnsi="Arial"/>
        </w:rPr>
      </w:pPr>
    </w:p>
    <w:p w14:paraId="512E5B86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</w:rPr>
        <w:t>A ................................................................................. , le (3)  .......................................................................</w:t>
      </w:r>
    </w:p>
    <w:p w14:paraId="7A7A0F93" w14:textId="77777777" w:rsidR="00B63FCC" w:rsidRDefault="00B63FCC">
      <w:pPr>
        <w:pStyle w:val="Texte1"/>
      </w:pPr>
    </w:p>
    <w:p w14:paraId="37B469D2" w14:textId="77777777" w:rsidR="00B63FCC" w:rsidRPr="00C96BBE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rFonts w:ascii="Arial" w:hAnsi="Arial"/>
        </w:rPr>
      </w:pPr>
      <w:r w:rsidRPr="00C96BBE">
        <w:rPr>
          <w:rFonts w:ascii="Arial" w:hAnsi="Arial"/>
        </w:rPr>
        <w:t>Signature,</w:t>
      </w:r>
    </w:p>
    <w:p w14:paraId="1F4C7B07" w14:textId="77777777" w:rsidR="00B63FCC" w:rsidRPr="00C96BBE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rFonts w:ascii="Arial" w:hAnsi="Arial"/>
        </w:rPr>
      </w:pPr>
    </w:p>
    <w:p w14:paraId="541877EF" w14:textId="77777777" w:rsidR="00B63FCC" w:rsidRPr="00C96BBE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rFonts w:ascii="Arial" w:hAnsi="Arial"/>
        </w:rPr>
      </w:pPr>
    </w:p>
    <w:p w14:paraId="49BDF519" w14:textId="77777777" w:rsidR="00B63FCC" w:rsidRPr="00C96BBE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rFonts w:ascii="Arial" w:hAnsi="Arial"/>
        </w:rPr>
      </w:pPr>
    </w:p>
    <w:p w14:paraId="1770A1CB" w14:textId="77777777" w:rsidR="00B63FCC" w:rsidRPr="00C96BBE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rFonts w:ascii="Arial" w:hAnsi="Arial"/>
        </w:rPr>
      </w:pPr>
    </w:p>
    <w:p w14:paraId="56FB96D3" w14:textId="77777777" w:rsidR="00B63FCC" w:rsidRPr="00C96BBE" w:rsidRDefault="00B63FCC">
      <w:pPr>
        <w:pStyle w:val="Texte1"/>
        <w:rPr>
          <w:rFonts w:ascii="Arial" w:hAnsi="Arial"/>
        </w:rPr>
      </w:pPr>
      <w:r w:rsidRPr="00C96BBE">
        <w:rPr>
          <w:rFonts w:ascii="Arial" w:hAnsi="Arial"/>
          <w:b/>
        </w:rPr>
        <w:t>Annotations ultérieures éventuelles</w:t>
      </w:r>
    </w:p>
    <w:p w14:paraId="0CD611B2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La part des prestations que le titulaire n'envisage pas de confier à des sous-traitants bénéficiant du paiement direct est ramenée à</w:t>
      </w:r>
    </w:p>
    <w:p w14:paraId="0B718281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......................................................................................................................................................... € (en lettres)</w:t>
      </w:r>
    </w:p>
    <w:p w14:paraId="1CA8421E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7DFD35A9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A ................................................................................. , le (3)  .............................................................................</w:t>
      </w:r>
    </w:p>
    <w:p w14:paraId="7600A082" w14:textId="77777777" w:rsidR="00B63FCC" w:rsidRPr="00C96BBE" w:rsidRDefault="00B63FCC">
      <w:pPr>
        <w:pStyle w:val="Texte1"/>
        <w:rPr>
          <w:rFonts w:ascii="Arial" w:hAnsi="Arial"/>
          <w:lang w:val="fr-FR"/>
        </w:rPr>
      </w:pPr>
    </w:p>
    <w:p w14:paraId="111A8ED8" w14:textId="77777777" w:rsidR="00B63FCC" w:rsidRPr="00C96BBE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rFonts w:ascii="Arial" w:hAnsi="Arial"/>
          <w:lang w:val="fr-FR"/>
        </w:rPr>
      </w:pPr>
      <w:r w:rsidRPr="00C96BBE">
        <w:rPr>
          <w:rFonts w:ascii="Arial" w:hAnsi="Arial"/>
          <w:lang w:val="fr-FR"/>
        </w:rPr>
        <w:t>Signature,</w:t>
      </w:r>
    </w:p>
    <w:p w14:paraId="42E6B26F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27582E7B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7CFBFC92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6A156FB6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536B90ED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60A3BEF2" w14:textId="77777777" w:rsidR="00B63FCC" w:rsidRPr="00F26B48" w:rsidRDefault="00B63FCC">
      <w:pPr>
        <w:pStyle w:val="Note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284"/>
        </w:tabs>
        <w:rPr>
          <w:i/>
          <w:lang w:val="fr-FR"/>
        </w:rPr>
      </w:pPr>
      <w:r w:rsidRPr="00F26B48">
        <w:rPr>
          <w:i/>
          <w:lang w:val="fr-FR"/>
        </w:rPr>
        <w:t>(1) A remplir par la collectivité en original sur une photocopie.</w:t>
      </w:r>
    </w:p>
    <w:p w14:paraId="04E12482" w14:textId="77777777" w:rsidR="00B63FCC" w:rsidRPr="00F26B48" w:rsidRDefault="00B63FCC">
      <w:pPr>
        <w:pStyle w:val="Note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284"/>
        </w:tabs>
        <w:rPr>
          <w:i/>
          <w:lang w:val="fr-FR"/>
        </w:rPr>
      </w:pPr>
      <w:r w:rsidRPr="00F26B48">
        <w:rPr>
          <w:i/>
          <w:lang w:val="fr-FR"/>
        </w:rPr>
        <w:t>(2) Rayer la mention inutile.</w:t>
      </w:r>
    </w:p>
    <w:p w14:paraId="4C42337E" w14:textId="77777777" w:rsidR="00B63FCC" w:rsidRPr="00F26B48" w:rsidRDefault="00B63FCC">
      <w:pPr>
        <w:pStyle w:val="Note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284"/>
        </w:tabs>
        <w:rPr>
          <w:i/>
          <w:lang w:val="fr-FR"/>
        </w:rPr>
      </w:pPr>
      <w:r w:rsidRPr="00F26B48">
        <w:rPr>
          <w:i/>
          <w:lang w:val="fr-FR"/>
        </w:rPr>
        <w:t>(3) Date et signature originales.</w:t>
      </w:r>
    </w:p>
    <w:p w14:paraId="22BE3F51" w14:textId="77777777" w:rsidR="00E97957" w:rsidRPr="00F83752" w:rsidRDefault="00E97957">
      <w:pPr>
        <w:rPr>
          <w:lang w:val="fr-FR"/>
        </w:rPr>
      </w:pPr>
      <w:r w:rsidRPr="00F83752">
        <w:rPr>
          <w:b/>
          <w:bCs/>
          <w:lang w:val="fr-FR"/>
        </w:rPr>
        <w:br w:type="page"/>
      </w:r>
    </w:p>
    <w:tbl>
      <w:tblPr>
        <w:tblW w:w="0" w:type="auto"/>
        <w:tblInd w:w="60" w:type="dxa"/>
        <w:shd w:val="clear" w:color="auto" w:fill="FFFFFF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212"/>
      </w:tblGrid>
      <w:tr w:rsidR="00B63FCC" w:rsidRPr="000C3B40" w14:paraId="646D8FF4" w14:textId="77777777">
        <w:tc>
          <w:tcPr>
            <w:tcW w:w="9212" w:type="dxa"/>
            <w:shd w:val="clear" w:color="auto" w:fill="FFFFFF"/>
          </w:tcPr>
          <w:p w14:paraId="778FD865" w14:textId="77777777" w:rsidR="00B63FCC" w:rsidRPr="00415B81" w:rsidRDefault="00B63FCC" w:rsidP="00EF4471">
            <w:pPr>
              <w:pStyle w:val="Titre1"/>
              <w:rPr>
                <w:lang w:val="fr-FR"/>
              </w:rPr>
            </w:pPr>
            <w:r w:rsidRPr="005105FA">
              <w:rPr>
                <w:lang w:val="fr-FR"/>
              </w:rPr>
              <w:lastRenderedPageBreak/>
              <w:br w:type="page"/>
            </w:r>
            <w:bookmarkStart w:id="9" w:name="_Toc308522796"/>
            <w:r w:rsidRPr="00415B81">
              <w:rPr>
                <w:lang w:val="fr-FR"/>
              </w:rPr>
              <w:t>NOTIFICATION DU MARCHE AU TITULAIRE</w:t>
            </w:r>
            <w:bookmarkEnd w:id="9"/>
            <w:r w:rsidRPr="00415B81">
              <w:rPr>
                <w:lang w:val="fr-FR"/>
              </w:rPr>
              <w:t xml:space="preserve"> </w:t>
            </w:r>
          </w:p>
        </w:tc>
      </w:tr>
    </w:tbl>
    <w:p w14:paraId="5A3867D2" w14:textId="77777777" w:rsidR="00B63FCC" w:rsidRPr="00F26B48" w:rsidRDefault="00B63FCC">
      <w:pPr>
        <w:pStyle w:val="Normal0"/>
        <w:rPr>
          <w:lang w:val="fr-FR"/>
        </w:rPr>
      </w:pPr>
    </w:p>
    <w:p w14:paraId="40F3B782" w14:textId="77777777" w:rsidR="00B63FCC" w:rsidRPr="00F26B48" w:rsidRDefault="00B63FCC">
      <w:pPr>
        <w:pStyle w:val="Normal0"/>
        <w:rPr>
          <w:lang w:val="fr-FR"/>
        </w:rPr>
      </w:pPr>
    </w:p>
    <w:p w14:paraId="60D3D65C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t>La notification transforme le projet de marché en marché et le candidat en titulaire.</w:t>
      </w:r>
    </w:p>
    <w:p w14:paraId="39D362FC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t xml:space="preserve">Elle consiste en la remise d'une copie </w:t>
      </w:r>
      <w:r w:rsidR="00FB3DC7">
        <w:rPr>
          <w:lang w:val="fr-FR"/>
        </w:rPr>
        <w:t xml:space="preserve">de l’acte d’engagement au </w:t>
      </w:r>
      <w:r w:rsidRPr="00F26B48">
        <w:rPr>
          <w:lang w:val="fr-FR"/>
        </w:rPr>
        <w:t>titulaire.</w:t>
      </w:r>
    </w:p>
    <w:p w14:paraId="7D893609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t xml:space="preserve">Cette remise peut être opérée par lettre recommandée avec accusé de réception. Dans ce cas, coller dans ce cadre l'avis de réception postal, daté et signé par le titulaire. </w:t>
      </w:r>
    </w:p>
    <w:p w14:paraId="13EAE4F8" w14:textId="77777777" w:rsidR="00B63FCC" w:rsidRPr="00F26B48" w:rsidRDefault="00B63FCC">
      <w:pPr>
        <w:pStyle w:val="Texte1"/>
        <w:rPr>
          <w:lang w:val="fr-FR"/>
        </w:rPr>
      </w:pPr>
      <w:r w:rsidRPr="00F26B48">
        <w:rPr>
          <w:lang w:val="fr-FR"/>
        </w:rPr>
        <w:t>En cas de remise contre récépissé, le titulaire signera la formule ci-dessous.</w:t>
      </w:r>
    </w:p>
    <w:p w14:paraId="355EAE93" w14:textId="77777777" w:rsidR="00B63FCC" w:rsidRPr="00F26B48" w:rsidRDefault="00B63FCC">
      <w:pPr>
        <w:pStyle w:val="Texte1"/>
        <w:rPr>
          <w:lang w:val="fr-FR"/>
        </w:rPr>
      </w:pPr>
    </w:p>
    <w:p w14:paraId="0C5C04E3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  <w:r w:rsidRPr="00F26B48">
        <w:rPr>
          <w:lang w:val="fr-FR"/>
        </w:rPr>
        <w:t>(reçu à titre de notification une copie du présent marché)</w:t>
      </w:r>
    </w:p>
    <w:p w14:paraId="413436E1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0B2A3B58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6E335E21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43AF1CE9" w14:textId="77777777" w:rsidR="00B63FCC" w:rsidRPr="00F26B48" w:rsidRDefault="00B63FC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</w:p>
    <w:p w14:paraId="2FF4F97A" w14:textId="77777777" w:rsidR="00B63FCC" w:rsidRPr="000A2F26" w:rsidRDefault="00B63FCC" w:rsidP="00D6332C">
      <w:pPr>
        <w:pStyle w:val="Texte3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  <w:tab w:val="left" w:pos="567"/>
        </w:tabs>
        <w:rPr>
          <w:lang w:val="fr-FR"/>
        </w:rPr>
      </w:pPr>
      <w:r w:rsidRPr="00F26B48">
        <w:rPr>
          <w:lang w:val="fr-FR"/>
        </w:rPr>
        <w:t>A ................................................................................... le ................................................................</w:t>
      </w:r>
      <w:r w:rsidR="00D6332C">
        <w:rPr>
          <w:lang w:val="fr-FR"/>
        </w:rPr>
        <w:t>.......</w:t>
      </w:r>
    </w:p>
    <w:p w14:paraId="64138733" w14:textId="77777777" w:rsidR="00B63FCC" w:rsidRPr="000A2F26" w:rsidRDefault="00B63FCC">
      <w:pPr>
        <w:pStyle w:val="Normal0"/>
        <w:rPr>
          <w:lang w:val="fr-FR"/>
        </w:rPr>
      </w:pPr>
    </w:p>
    <w:sectPr w:rsidR="00B63FCC" w:rsidRPr="000A2F26" w:rsidSect="00894B2E">
      <w:footerReference w:type="default" r:id="rId8"/>
      <w:pgSz w:w="11894" w:h="16834"/>
      <w:pgMar w:top="1134" w:right="1134" w:bottom="1134" w:left="1134" w:header="567" w:footer="25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21B5" w14:textId="77777777" w:rsidR="00F145A8" w:rsidRDefault="00F145A8">
      <w:r>
        <w:separator/>
      </w:r>
    </w:p>
  </w:endnote>
  <w:endnote w:type="continuationSeparator" w:id="0">
    <w:p w14:paraId="0B165A80" w14:textId="77777777" w:rsidR="00F145A8" w:rsidRDefault="00F1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5A6F" w14:textId="1DCA3355" w:rsidR="00021DCA" w:rsidRPr="00A713F3" w:rsidRDefault="00021DCA" w:rsidP="00894B2E">
    <w:pPr>
      <w:tabs>
        <w:tab w:val="right" w:pos="9639"/>
      </w:tabs>
    </w:pPr>
    <w:r>
      <w:rPr>
        <w:rFonts w:ascii="Calibri" w:hAnsi="Calibri"/>
        <w:sz w:val="20"/>
      </w:rPr>
      <w:tab/>
      <w:t>p</w:t>
    </w:r>
    <w:r w:rsidRPr="007E1372">
      <w:rPr>
        <w:rFonts w:ascii="Calibri" w:hAnsi="Calibri"/>
        <w:sz w:val="20"/>
      </w:rPr>
      <w:t xml:space="preserve"> </w:t>
    </w:r>
    <w:r w:rsidRPr="00A713F3">
      <w:rPr>
        <w:rFonts w:ascii="Calibri" w:hAnsi="Calibri"/>
        <w:sz w:val="20"/>
      </w:rPr>
      <w:fldChar w:fldCharType="begin"/>
    </w:r>
    <w:r w:rsidRPr="00A713F3">
      <w:rPr>
        <w:rFonts w:ascii="Calibri" w:hAnsi="Calibri"/>
        <w:sz w:val="20"/>
      </w:rPr>
      <w:instrText xml:space="preserve"> PAGE   \* MERGEFORMAT </w:instrText>
    </w:r>
    <w:r w:rsidRPr="00A713F3">
      <w:rPr>
        <w:rFonts w:ascii="Calibri" w:hAnsi="Calibri"/>
        <w:sz w:val="20"/>
      </w:rPr>
      <w:fldChar w:fldCharType="separate"/>
    </w:r>
    <w:r w:rsidR="009E6963">
      <w:rPr>
        <w:rFonts w:ascii="Calibri" w:hAnsi="Calibri"/>
        <w:sz w:val="20"/>
      </w:rPr>
      <w:t>8</w:t>
    </w:r>
    <w:r w:rsidRPr="00A713F3">
      <w:rPr>
        <w:rFonts w:ascii="Calibri" w:hAnsi="Calibri"/>
        <w:sz w:val="20"/>
      </w:rPr>
      <w:fldChar w:fldCharType="end"/>
    </w:r>
    <w:r w:rsidRPr="00A713F3">
      <w:rPr>
        <w:rFonts w:ascii="Calibri" w:hAnsi="Calibri"/>
        <w:sz w:val="20"/>
      </w:rPr>
      <w:t>/</w:t>
    </w:r>
    <w:r w:rsidRPr="00A713F3">
      <w:rPr>
        <w:rFonts w:ascii="Calibri" w:hAnsi="Calibri"/>
        <w:sz w:val="20"/>
      </w:rPr>
      <w:fldChar w:fldCharType="begin"/>
    </w:r>
    <w:r w:rsidRPr="00A713F3">
      <w:rPr>
        <w:rFonts w:ascii="Calibri" w:hAnsi="Calibri"/>
        <w:sz w:val="20"/>
      </w:rPr>
      <w:instrText xml:space="preserve"> SECTIONPAGES  \* Arabic  \* MERGEFORMAT </w:instrText>
    </w:r>
    <w:r w:rsidRPr="00A713F3">
      <w:rPr>
        <w:rFonts w:ascii="Calibri" w:hAnsi="Calibri"/>
        <w:sz w:val="20"/>
      </w:rPr>
      <w:fldChar w:fldCharType="separate"/>
    </w:r>
    <w:r w:rsidR="000C3B40">
      <w:rPr>
        <w:rFonts w:ascii="Calibri" w:hAnsi="Calibri"/>
        <w:noProof/>
        <w:sz w:val="20"/>
      </w:rPr>
      <w:t>10</w:t>
    </w:r>
    <w:r w:rsidRPr="00A713F3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B1DE5" w14:textId="77777777" w:rsidR="00F145A8" w:rsidRDefault="00F145A8">
      <w:r>
        <w:separator/>
      </w:r>
    </w:p>
  </w:footnote>
  <w:footnote w:type="continuationSeparator" w:id="0">
    <w:p w14:paraId="78497904" w14:textId="77777777" w:rsidR="00F145A8" w:rsidRDefault="00F1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pStyle w:val="ListeNormal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Liste1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2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e3"/>
      <w:lvlText w:val="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3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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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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pStyle w:val="Liste4"/>
      <w:lvlText w:val="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4">
      <w:start w:val="1"/>
      <w:numFmt w:val="bullet"/>
      <w:lvlText w:val="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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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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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Liste5"/>
      <w:lvlText w:val="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5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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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pStyle w:val="Liste6"/>
      <w:lvlText w:val="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6">
      <w:start w:val="1"/>
      <w:numFmt w:val="bullet"/>
      <w:lvlText w:val="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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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pStyle w:val="Liste7"/>
      <w:lvlText w:val=""/>
      <w:lvlJc w:val="left"/>
      <w:pPr>
        <w:tabs>
          <w:tab w:val="num" w:pos="1664"/>
        </w:tabs>
        <w:ind w:left="1664" w:hanging="360"/>
      </w:pPr>
      <w:rPr>
        <w:rFonts w:ascii="Symbol" w:hAnsi="Symbol" w:hint="default"/>
      </w:rPr>
    </w:lvl>
    <w:lvl w:ilvl="7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pStyle w:val="Liste8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000000A"/>
    <w:multiLevelType w:val="singleLevel"/>
    <w:tmpl w:val="0000000A"/>
    <w:lvl w:ilvl="0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3D1C48"/>
    <w:multiLevelType w:val="hybridMultilevel"/>
    <w:tmpl w:val="4DD8E3F0"/>
    <w:lvl w:ilvl="0" w:tplc="6B66A466">
      <w:start w:val="1"/>
      <w:numFmt w:val="upperLetter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E274A"/>
    <w:multiLevelType w:val="hybridMultilevel"/>
    <w:tmpl w:val="6D1E9E78"/>
    <w:lvl w:ilvl="0" w:tplc="EB4C432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885030">
    <w:abstractNumId w:val="0"/>
  </w:num>
  <w:num w:numId="2" w16cid:durableId="1771507103">
    <w:abstractNumId w:val="1"/>
  </w:num>
  <w:num w:numId="3" w16cid:durableId="1843079423">
    <w:abstractNumId w:val="2"/>
  </w:num>
  <w:num w:numId="4" w16cid:durableId="1950043648">
    <w:abstractNumId w:val="3"/>
  </w:num>
  <w:num w:numId="5" w16cid:durableId="1209992127">
    <w:abstractNumId w:val="4"/>
  </w:num>
  <w:num w:numId="6" w16cid:durableId="487407688">
    <w:abstractNumId w:val="5"/>
  </w:num>
  <w:num w:numId="7" w16cid:durableId="1221752577">
    <w:abstractNumId w:val="6"/>
  </w:num>
  <w:num w:numId="8" w16cid:durableId="2112356577">
    <w:abstractNumId w:val="7"/>
  </w:num>
  <w:num w:numId="9" w16cid:durableId="1014770566">
    <w:abstractNumId w:val="8"/>
  </w:num>
  <w:num w:numId="10" w16cid:durableId="2064790538">
    <w:abstractNumId w:val="9"/>
  </w:num>
  <w:num w:numId="11" w16cid:durableId="631208652">
    <w:abstractNumId w:val="9"/>
    <w:lvlOverride w:ilvl="0">
      <w:lvl w:ilvl="0">
        <w:start w:val="1"/>
        <w:numFmt w:val="bullet"/>
        <w:lvlText w:val=""/>
        <w:lvlJc w:val="left"/>
        <w:pPr>
          <w:tabs>
            <w:tab w:val="num" w:pos="644"/>
          </w:tabs>
          <w:ind w:left="644" w:hanging="360"/>
        </w:pPr>
        <w:rPr>
          <w:rFonts w:ascii="Symbol" w:hAnsi="Symbol" w:hint="default"/>
          <w:sz w:val="24"/>
        </w:rPr>
      </w:lvl>
    </w:lvlOverride>
  </w:num>
  <w:num w:numId="12" w16cid:durableId="2363250">
    <w:abstractNumId w:val="10"/>
  </w:num>
  <w:num w:numId="13" w16cid:durableId="1476483869">
    <w:abstractNumId w:val="1"/>
  </w:num>
  <w:num w:numId="14" w16cid:durableId="8533470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15"/>
    <w:rsid w:val="00005953"/>
    <w:rsid w:val="00011F37"/>
    <w:rsid w:val="000140F2"/>
    <w:rsid w:val="00015955"/>
    <w:rsid w:val="00021DCA"/>
    <w:rsid w:val="0005013F"/>
    <w:rsid w:val="00097258"/>
    <w:rsid w:val="000A0C81"/>
    <w:rsid w:val="000A2F26"/>
    <w:rsid w:val="000C3B40"/>
    <w:rsid w:val="000D03A7"/>
    <w:rsid w:val="000E471D"/>
    <w:rsid w:val="00170E0F"/>
    <w:rsid w:val="00173EBB"/>
    <w:rsid w:val="001B059A"/>
    <w:rsid w:val="001C4CD2"/>
    <w:rsid w:val="001E3A96"/>
    <w:rsid w:val="00225408"/>
    <w:rsid w:val="00227BC9"/>
    <w:rsid w:val="00252ED6"/>
    <w:rsid w:val="002A3BCA"/>
    <w:rsid w:val="002C73EE"/>
    <w:rsid w:val="002D15C6"/>
    <w:rsid w:val="002F2CF0"/>
    <w:rsid w:val="002F782D"/>
    <w:rsid w:val="003063F1"/>
    <w:rsid w:val="003754D6"/>
    <w:rsid w:val="003861EA"/>
    <w:rsid w:val="00391A2A"/>
    <w:rsid w:val="003A4A8A"/>
    <w:rsid w:val="003B5F26"/>
    <w:rsid w:val="003D385A"/>
    <w:rsid w:val="00415B81"/>
    <w:rsid w:val="00460FBC"/>
    <w:rsid w:val="0047252D"/>
    <w:rsid w:val="004A01F7"/>
    <w:rsid w:val="004A0B95"/>
    <w:rsid w:val="004B5B55"/>
    <w:rsid w:val="00504A03"/>
    <w:rsid w:val="005105FA"/>
    <w:rsid w:val="0055623F"/>
    <w:rsid w:val="00586E41"/>
    <w:rsid w:val="0059302A"/>
    <w:rsid w:val="005966A6"/>
    <w:rsid w:val="005F6B68"/>
    <w:rsid w:val="0062790B"/>
    <w:rsid w:val="0066044F"/>
    <w:rsid w:val="00664397"/>
    <w:rsid w:val="00674346"/>
    <w:rsid w:val="006A28D9"/>
    <w:rsid w:val="006C0F6A"/>
    <w:rsid w:val="006E1568"/>
    <w:rsid w:val="006F6A9C"/>
    <w:rsid w:val="00754F82"/>
    <w:rsid w:val="007B56E3"/>
    <w:rsid w:val="00814ECE"/>
    <w:rsid w:val="00852845"/>
    <w:rsid w:val="008567DB"/>
    <w:rsid w:val="00857F44"/>
    <w:rsid w:val="008750D7"/>
    <w:rsid w:val="00876AED"/>
    <w:rsid w:val="00894B2E"/>
    <w:rsid w:val="008A4315"/>
    <w:rsid w:val="008A5095"/>
    <w:rsid w:val="008E283E"/>
    <w:rsid w:val="009168D7"/>
    <w:rsid w:val="0092453C"/>
    <w:rsid w:val="00953433"/>
    <w:rsid w:val="009E0A77"/>
    <w:rsid w:val="009E6963"/>
    <w:rsid w:val="00A20BBA"/>
    <w:rsid w:val="00A24BC0"/>
    <w:rsid w:val="00A31422"/>
    <w:rsid w:val="00A40550"/>
    <w:rsid w:val="00A63027"/>
    <w:rsid w:val="00A713F3"/>
    <w:rsid w:val="00A74B43"/>
    <w:rsid w:val="00A804CD"/>
    <w:rsid w:val="00AA0AAE"/>
    <w:rsid w:val="00B51A90"/>
    <w:rsid w:val="00B63FCC"/>
    <w:rsid w:val="00B80AEE"/>
    <w:rsid w:val="00B848F3"/>
    <w:rsid w:val="00B9412D"/>
    <w:rsid w:val="00BA6426"/>
    <w:rsid w:val="00BD5CF0"/>
    <w:rsid w:val="00BD76A4"/>
    <w:rsid w:val="00C1739F"/>
    <w:rsid w:val="00C2107B"/>
    <w:rsid w:val="00C247B4"/>
    <w:rsid w:val="00C25964"/>
    <w:rsid w:val="00C3119F"/>
    <w:rsid w:val="00C91EAE"/>
    <w:rsid w:val="00C96BBE"/>
    <w:rsid w:val="00CB44DE"/>
    <w:rsid w:val="00CC1C90"/>
    <w:rsid w:val="00CD1B2E"/>
    <w:rsid w:val="00D55121"/>
    <w:rsid w:val="00D6332C"/>
    <w:rsid w:val="00D63740"/>
    <w:rsid w:val="00D7788B"/>
    <w:rsid w:val="00D90E02"/>
    <w:rsid w:val="00DC74E4"/>
    <w:rsid w:val="00DD737F"/>
    <w:rsid w:val="00DE5709"/>
    <w:rsid w:val="00E82FED"/>
    <w:rsid w:val="00E837CB"/>
    <w:rsid w:val="00E97957"/>
    <w:rsid w:val="00EF4471"/>
    <w:rsid w:val="00F037E6"/>
    <w:rsid w:val="00F145A8"/>
    <w:rsid w:val="00F26B48"/>
    <w:rsid w:val="00F83752"/>
    <w:rsid w:val="00FA1ECA"/>
    <w:rsid w:val="00FB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8A24FD8"/>
  <w15:chartTrackingRefBased/>
  <w15:docId w15:val="{1201F7A5-73A5-434D-8327-92633F14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6E1568"/>
    <w:pPr>
      <w:keepNext/>
      <w:numPr>
        <w:numId w:val="12"/>
      </w:numPr>
      <w:shd w:val="pct10" w:color="auto" w:fill="auto"/>
      <w:ind w:left="357" w:hanging="357"/>
      <w:outlineLvl w:val="0"/>
    </w:pPr>
    <w:rPr>
      <w:rFonts w:ascii="Cambria" w:hAnsi="Cambria" w:cs="Times New Roman"/>
      <w:b/>
      <w:bCs/>
      <w:kern w:val="32"/>
      <w:sz w:val="28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rsid w:val="006F6A9C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140F2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Normal0">
    <w:name w:val="[Normal]"/>
    <w:rPr>
      <w:noProof/>
      <w:sz w:val="24"/>
      <w:lang w:val="en-US" w:eastAsia="en-US"/>
    </w:rPr>
  </w:style>
  <w:style w:type="paragraph" w:customStyle="1" w:styleId="TitreNormal">
    <w:name w:val="TitreNormal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Times New Roman" w:eastAsia="Times New Roman" w:hAnsi="Times New Roman"/>
      <w:color w:val="000000"/>
      <w:shd w:val="clear" w:color="auto" w:fill="FFFFFF"/>
    </w:rPr>
  </w:style>
  <w:style w:type="paragraph" w:customStyle="1" w:styleId="Titre10">
    <w:name w:val="Titre1"/>
    <w:basedOn w:val="TitreNormal"/>
    <w:pPr>
      <w:spacing w:before="284"/>
    </w:pPr>
    <w:rPr>
      <w:sz w:val="28"/>
    </w:rPr>
  </w:style>
  <w:style w:type="paragraph" w:customStyle="1" w:styleId="Titre20">
    <w:name w:val="Titre2"/>
    <w:basedOn w:val="TitreNormal"/>
    <w:pPr>
      <w:spacing w:before="227"/>
      <w:ind w:left="284"/>
    </w:pPr>
  </w:style>
  <w:style w:type="paragraph" w:customStyle="1" w:styleId="Titre3">
    <w:name w:val="Titre3"/>
    <w:basedOn w:val="TitreNormal"/>
    <w:pPr>
      <w:spacing w:before="113"/>
      <w:ind w:left="567"/>
    </w:pPr>
    <w:rPr>
      <w:sz w:val="22"/>
    </w:rPr>
  </w:style>
  <w:style w:type="paragraph" w:customStyle="1" w:styleId="Titre4">
    <w:name w:val="Titre4"/>
    <w:basedOn w:val="TitreNormal"/>
  </w:style>
  <w:style w:type="paragraph" w:customStyle="1" w:styleId="Titre5">
    <w:name w:val="Titre5"/>
    <w:basedOn w:val="TitreNormal"/>
  </w:style>
  <w:style w:type="paragraph" w:customStyle="1" w:styleId="Titre6">
    <w:name w:val="Titre6"/>
    <w:basedOn w:val="TitreNormal"/>
  </w:style>
  <w:style w:type="paragraph" w:customStyle="1" w:styleId="Titre7">
    <w:name w:val="Titre7"/>
    <w:basedOn w:val="TitreNormal"/>
  </w:style>
  <w:style w:type="paragraph" w:customStyle="1" w:styleId="Titre8">
    <w:name w:val="Titre8"/>
    <w:basedOn w:val="TitreNormal"/>
  </w:style>
  <w:style w:type="paragraph" w:customStyle="1" w:styleId="Titre9">
    <w:name w:val="Titre9"/>
    <w:basedOn w:val="TitreNormal"/>
  </w:style>
  <w:style w:type="paragraph" w:customStyle="1" w:styleId="TitreDocument">
    <w:name w:val="TitreDocument"/>
    <w:basedOn w:val="TitreNormal"/>
    <w:pPr>
      <w:spacing w:before="567" w:after="567"/>
      <w:jc w:val="center"/>
    </w:pPr>
    <w:rPr>
      <w:rFonts w:ascii="Arial" w:eastAsia="Arial" w:hAnsi="Arial"/>
      <w:sz w:val="40"/>
    </w:rPr>
  </w:style>
  <w:style w:type="paragraph" w:customStyle="1" w:styleId="TitreChapitre">
    <w:name w:val="TitreChapitre"/>
    <w:basedOn w:val="TitreNormal"/>
    <w:pPr>
      <w:spacing w:before="567" w:after="567"/>
      <w:jc w:val="center"/>
    </w:pPr>
    <w:rPr>
      <w:rFonts w:ascii="Arial" w:eastAsia="Arial" w:hAnsi="Arial"/>
      <w:sz w:val="36"/>
    </w:rPr>
  </w:style>
  <w:style w:type="paragraph" w:customStyle="1" w:styleId="TitreSommaire1">
    <w:name w:val="TitreSommaire1"/>
    <w:basedOn w:val="TitreNormal"/>
    <w:pPr>
      <w:ind w:left="567"/>
    </w:pPr>
    <w:rPr>
      <w:rFonts w:ascii="Arial" w:eastAsia="Arial" w:hAnsi="Arial"/>
    </w:rPr>
  </w:style>
  <w:style w:type="paragraph" w:customStyle="1" w:styleId="TitreSommaire2">
    <w:name w:val="TitreSommaire2"/>
    <w:basedOn w:val="TitreNormal"/>
    <w:pPr>
      <w:ind w:left="850"/>
    </w:pPr>
    <w:rPr>
      <w:rFonts w:ascii="Arial" w:eastAsia="Arial" w:hAnsi="Arial"/>
    </w:rPr>
  </w:style>
  <w:style w:type="paragraph" w:customStyle="1" w:styleId="TitreSommaire3">
    <w:name w:val="TitreSommaire3"/>
    <w:basedOn w:val="TitreNormal"/>
    <w:pPr>
      <w:ind w:left="1134"/>
    </w:pPr>
    <w:rPr>
      <w:rFonts w:ascii="Arial" w:eastAsia="Arial" w:hAnsi="Arial"/>
    </w:rPr>
  </w:style>
  <w:style w:type="paragraph" w:customStyle="1" w:styleId="TexteNormal">
    <w:name w:val="TexteNormal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both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Texte1">
    <w:name w:val="Texte1"/>
    <w:basedOn w:val="TexteNormal"/>
    <w:pPr>
      <w:spacing w:before="57"/>
    </w:pPr>
  </w:style>
  <w:style w:type="paragraph" w:customStyle="1" w:styleId="Texte2">
    <w:name w:val="Texte2"/>
    <w:basedOn w:val="TexteNormal"/>
    <w:pPr>
      <w:spacing w:before="57"/>
      <w:ind w:left="284"/>
    </w:pPr>
  </w:style>
  <w:style w:type="paragraph" w:customStyle="1" w:styleId="Texte3">
    <w:name w:val="Texte3"/>
    <w:basedOn w:val="TexteNormal"/>
    <w:pPr>
      <w:spacing w:before="57"/>
      <w:ind w:left="567"/>
    </w:pPr>
  </w:style>
  <w:style w:type="paragraph" w:customStyle="1" w:styleId="Texte4">
    <w:name w:val="Texte4"/>
    <w:basedOn w:val="TexteNormal"/>
    <w:pPr>
      <w:spacing w:before="57"/>
      <w:ind w:left="850"/>
    </w:pPr>
  </w:style>
  <w:style w:type="paragraph" w:customStyle="1" w:styleId="Texte5">
    <w:name w:val="Texte5"/>
    <w:basedOn w:val="TexteNormal"/>
    <w:pPr>
      <w:spacing w:before="57"/>
      <w:ind w:left="1134"/>
    </w:pPr>
  </w:style>
  <w:style w:type="paragraph" w:customStyle="1" w:styleId="Texte6">
    <w:name w:val="Texte6"/>
    <w:basedOn w:val="TexteNormal"/>
    <w:pPr>
      <w:spacing w:before="57"/>
      <w:ind w:left="1418"/>
    </w:pPr>
  </w:style>
  <w:style w:type="paragraph" w:customStyle="1" w:styleId="Texte7">
    <w:name w:val="Texte7"/>
    <w:basedOn w:val="TexteNormal"/>
    <w:pPr>
      <w:spacing w:before="57"/>
      <w:ind w:left="1701"/>
    </w:pPr>
  </w:style>
  <w:style w:type="paragraph" w:customStyle="1" w:styleId="Texte8">
    <w:name w:val="Texte8"/>
    <w:basedOn w:val="TexteNormal"/>
    <w:pPr>
      <w:spacing w:before="57"/>
      <w:ind w:left="1984"/>
    </w:pPr>
  </w:style>
  <w:style w:type="paragraph" w:customStyle="1" w:styleId="Texte9">
    <w:name w:val="Texte9"/>
    <w:basedOn w:val="TexteNormal"/>
    <w:pPr>
      <w:spacing w:before="57"/>
      <w:ind w:left="2268"/>
    </w:pPr>
  </w:style>
  <w:style w:type="paragraph" w:customStyle="1" w:styleId="Note">
    <w:name w:val="Note"/>
    <w:basedOn w:val="TexteNormal"/>
    <w:pPr>
      <w:spacing w:before="57"/>
      <w:ind w:left="284"/>
    </w:pPr>
    <w:rPr>
      <w:rFonts w:ascii="Arial" w:eastAsia="Arial" w:hAnsi="Arial"/>
      <w:sz w:val="16"/>
    </w:rPr>
  </w:style>
  <w:style w:type="paragraph" w:customStyle="1" w:styleId="ListeNormal">
    <w:name w:val="ListeNormal"/>
    <w:basedOn w:val="Normal0"/>
    <w:pPr>
      <w:numPr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1">
    <w:name w:val="Liste1"/>
    <w:basedOn w:val="Normal0"/>
    <w:pPr>
      <w:numPr>
        <w:numId w:val="2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2">
    <w:name w:val="Liste2"/>
    <w:basedOn w:val="Normal0"/>
    <w:pPr>
      <w:numPr>
        <w:ilvl w:val="1"/>
        <w:numId w:val="3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3">
    <w:name w:val="Liste3"/>
    <w:basedOn w:val="Normal0"/>
    <w:pPr>
      <w:numPr>
        <w:ilvl w:val="2"/>
        <w:numId w:val="4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4">
    <w:name w:val="Liste4"/>
    <w:basedOn w:val="Normal0"/>
    <w:pPr>
      <w:numPr>
        <w:ilvl w:val="3"/>
        <w:numId w:val="5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5">
    <w:name w:val="Liste5"/>
    <w:basedOn w:val="Normal0"/>
    <w:pPr>
      <w:numPr>
        <w:ilvl w:val="4"/>
        <w:numId w:val="6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6">
    <w:name w:val="Liste6"/>
    <w:basedOn w:val="Normal0"/>
    <w:pPr>
      <w:numPr>
        <w:ilvl w:val="5"/>
        <w:numId w:val="7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7">
    <w:name w:val="Liste7"/>
    <w:basedOn w:val="Normal0"/>
    <w:pPr>
      <w:numPr>
        <w:ilvl w:val="6"/>
        <w:numId w:val="8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8">
    <w:name w:val="Liste8"/>
    <w:basedOn w:val="Normal0"/>
    <w:pPr>
      <w:numPr>
        <w:ilvl w:val="7"/>
        <w:numId w:val="9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9">
    <w:name w:val="Liste9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1891" w:hanging="360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En-tte1">
    <w:name w:val="En-tête1"/>
    <w:basedOn w:val="Normal"/>
    <w:pPr>
      <w:tabs>
        <w:tab w:val="center" w:pos="4320"/>
        <w:tab w:val="right" w:pos="8640"/>
      </w:tabs>
    </w:pPr>
  </w:style>
  <w:style w:type="paragraph" w:customStyle="1" w:styleId="Pieddepage1">
    <w:name w:val="Pied de page1"/>
    <w:basedOn w:val="Normal"/>
    <w:pPr>
      <w:tabs>
        <w:tab w:val="center" w:pos="4320"/>
        <w:tab w:val="right" w:pos="8640"/>
      </w:tabs>
    </w:pPr>
  </w:style>
  <w:style w:type="character" w:customStyle="1" w:styleId="En-tteCar">
    <w:name w:val="En-tête Car"/>
    <w:link w:val="En-tte"/>
    <w:uiPriority w:val="99"/>
    <w:semiHidden/>
    <w:rsid w:val="000140F2"/>
    <w:rPr>
      <w:rFonts w:ascii="Times New Roman" w:eastAsia="Times New Roman" w:hAnsi="Times New Roman"/>
      <w:noProof/>
      <w:sz w:val="24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0140F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link w:val="Pieddepage"/>
    <w:uiPriority w:val="99"/>
    <w:rsid w:val="000140F2"/>
    <w:rPr>
      <w:rFonts w:ascii="Times New Roman" w:eastAsia="Times New Roman" w:hAnsi="Times New Roman"/>
      <w:noProof/>
      <w:sz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DD737F"/>
    <w:pPr>
      <w:spacing w:after="200" w:line="276" w:lineRule="auto"/>
      <w:ind w:left="708" w:firstLine="567"/>
      <w:jc w:val="both"/>
    </w:pPr>
    <w:rPr>
      <w:rFonts w:eastAsia="Calibri" w:cs="Times New Roman"/>
      <w:bCs/>
      <w:lang w:val="fr-FR"/>
    </w:rPr>
  </w:style>
  <w:style w:type="character" w:styleId="Titredulivre">
    <w:name w:val="Book Title"/>
    <w:uiPriority w:val="33"/>
    <w:qFormat/>
    <w:rsid w:val="00DD737F"/>
    <w:rPr>
      <w:b/>
      <w:bCs/>
      <w:smallCaps/>
      <w:spacing w:val="5"/>
    </w:rPr>
  </w:style>
  <w:style w:type="character" w:customStyle="1" w:styleId="Titre1Car">
    <w:name w:val="Titre 1 Car"/>
    <w:link w:val="Titre1"/>
    <w:uiPriority w:val="9"/>
    <w:rsid w:val="006E1568"/>
    <w:rPr>
      <w:rFonts w:ascii="Cambria" w:eastAsia="Times New Roman" w:hAnsi="Cambria" w:cs="Times New Roman"/>
      <w:b/>
      <w:bCs/>
      <w:noProof/>
      <w:kern w:val="32"/>
      <w:sz w:val="28"/>
      <w:szCs w:val="32"/>
      <w:u w:val="single"/>
      <w:shd w:val="pct10" w:color="auto" w:fill="auto"/>
      <w:lang w:val="en-US" w:eastAsia="en-US"/>
    </w:rPr>
  </w:style>
  <w:style w:type="character" w:customStyle="1" w:styleId="Titre2Car">
    <w:name w:val="Titre 2 Car"/>
    <w:link w:val="Titre2"/>
    <w:uiPriority w:val="9"/>
    <w:rsid w:val="006F6A9C"/>
    <w:rPr>
      <w:rFonts w:ascii="Cambria" w:eastAsia="Times New Roman" w:hAnsi="Cambria" w:cs="Times New Roman"/>
      <w:b/>
      <w:bCs/>
      <w:i/>
      <w:iCs/>
      <w:noProof/>
      <w:sz w:val="28"/>
      <w:szCs w:val="28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EF4471"/>
    <w:pPr>
      <w:tabs>
        <w:tab w:val="left" w:pos="440"/>
        <w:tab w:val="left" w:pos="1320"/>
        <w:tab w:val="right" w:leader="dot" w:pos="9062"/>
      </w:tabs>
      <w:spacing w:after="100" w:line="480" w:lineRule="auto"/>
      <w:ind w:firstLine="567"/>
      <w:jc w:val="both"/>
    </w:pPr>
    <w:rPr>
      <w:rFonts w:eastAsia="Calibri" w:cs="Times New Roman"/>
      <w:bCs/>
      <w:lang w:val="fr-FR"/>
    </w:rPr>
  </w:style>
  <w:style w:type="paragraph" w:styleId="TM2">
    <w:name w:val="toc 2"/>
    <w:basedOn w:val="Normal"/>
    <w:next w:val="Normal"/>
    <w:autoRedefine/>
    <w:uiPriority w:val="39"/>
    <w:unhideWhenUsed/>
    <w:rsid w:val="00EF4471"/>
    <w:pPr>
      <w:tabs>
        <w:tab w:val="left" w:pos="1540"/>
        <w:tab w:val="right" w:leader="dot" w:pos="9062"/>
      </w:tabs>
      <w:spacing w:after="120"/>
      <w:ind w:left="221" w:firstLine="567"/>
      <w:jc w:val="both"/>
    </w:pPr>
    <w:rPr>
      <w:rFonts w:eastAsia="Calibri" w:cs="Times New Roman"/>
      <w:bCs/>
      <w:lang w:val="fr-FR"/>
    </w:rPr>
  </w:style>
  <w:style w:type="character" w:styleId="Lienhypertexte">
    <w:name w:val="Hyperlink"/>
    <w:uiPriority w:val="99"/>
    <w:unhideWhenUsed/>
    <w:rsid w:val="00EF4471"/>
    <w:rPr>
      <w:color w:val="0000FF"/>
      <w:u w:val="single"/>
    </w:rPr>
  </w:style>
  <w:style w:type="paragraph" w:styleId="Sansinterligne">
    <w:name w:val="No Spacing"/>
    <w:uiPriority w:val="1"/>
    <w:qFormat/>
    <w:rsid w:val="00EF4471"/>
    <w:pPr>
      <w:ind w:firstLine="567"/>
      <w:jc w:val="both"/>
    </w:pPr>
    <w:rPr>
      <w:rFonts w:ascii="Times New Roman" w:eastAsia="Calibri" w:hAnsi="Times New Roman" w:cs="Times New Roman"/>
      <w:bCs/>
      <w:sz w:val="24"/>
      <w:lang w:eastAsia="en-US"/>
    </w:rPr>
  </w:style>
  <w:style w:type="paragraph" w:styleId="TM3">
    <w:name w:val="toc 3"/>
    <w:basedOn w:val="Normal"/>
    <w:next w:val="Normal"/>
    <w:autoRedefine/>
    <w:uiPriority w:val="39"/>
    <w:unhideWhenUsed/>
    <w:rsid w:val="00EF4471"/>
    <w:pPr>
      <w:tabs>
        <w:tab w:val="left" w:pos="1760"/>
        <w:tab w:val="right" w:leader="dot" w:pos="9062"/>
      </w:tabs>
      <w:spacing w:after="120"/>
      <w:ind w:left="482" w:firstLine="567"/>
      <w:jc w:val="both"/>
    </w:pPr>
    <w:rPr>
      <w:rFonts w:eastAsia="Calibri" w:cs="Times New Roman"/>
      <w:bCs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739F"/>
    <w:rPr>
      <w:rFonts w:ascii="Segoe UI" w:hAnsi="Segoe UI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C1739F"/>
    <w:rPr>
      <w:rFonts w:ascii="Segoe UI" w:eastAsia="Times New Roman" w:hAnsi="Segoe UI" w:cs="Segoe UI"/>
      <w:noProof/>
      <w:sz w:val="18"/>
      <w:szCs w:val="1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3A4A8A"/>
    <w:pPr>
      <w:spacing w:before="100" w:beforeAutospacing="1" w:after="100" w:afterAutospacing="1"/>
    </w:pPr>
    <w:rPr>
      <w:rFonts w:cs="Times New Roman"/>
      <w:szCs w:val="24"/>
      <w:lang w:val="fr-FR" w:eastAsia="fr-FR"/>
    </w:rPr>
  </w:style>
  <w:style w:type="character" w:styleId="lev">
    <w:name w:val="Strong"/>
    <w:uiPriority w:val="22"/>
    <w:qFormat/>
    <w:rsid w:val="003A4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720">
      <w:bodyDiv w:val="1"/>
      <w:marLeft w:val="2244"/>
      <w:marRight w:val="0"/>
      <w:marTop w:val="65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1475">
          <w:marLeft w:val="0"/>
          <w:marRight w:val="0"/>
          <w:marTop w:val="0"/>
          <w:marBottom w:val="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48" w:space="0" w:color="FFFFFF"/>
          </w:divBdr>
        </w:div>
      </w:divsChild>
    </w:div>
    <w:div w:id="1996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2945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19105</CharactersWithSpaces>
  <SharedDoc>false</SharedDoc>
  <HyperlinkBase>C:\Projets\MAGNUS\ADOCS\ADOCS\bin\Debug\Styles\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n-meunier</dc:creator>
  <cp:keywords/>
  <cp:lastModifiedBy>Mairie Cohennoz</cp:lastModifiedBy>
  <cp:revision>3</cp:revision>
  <cp:lastPrinted>2026-06-16T12:15:00Z</cp:lastPrinted>
  <dcterms:created xsi:type="dcterms:W3CDTF">2026-06-16T12:15:00Z</dcterms:created>
  <dcterms:modified xsi:type="dcterms:W3CDTF">2026-06-17T08:03:00Z</dcterms:modified>
</cp:coreProperties>
</file>